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6A" w:rsidRDefault="00ED7B6A" w:rsidP="00267330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ED7B6A" w:rsidRDefault="00ED7B6A" w:rsidP="00267330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ED7B6A" w:rsidRDefault="00ED7B6A" w:rsidP="00267330">
      <w:pPr>
        <w:ind w:firstLine="5940"/>
        <w:rPr>
          <w:sz w:val="28"/>
          <w:szCs w:val="28"/>
        </w:rPr>
      </w:pPr>
      <w:r>
        <w:rPr>
          <w:sz w:val="28"/>
          <w:szCs w:val="28"/>
        </w:rPr>
        <w:t xml:space="preserve">Зам.зав. кафедрой                         </w:t>
      </w:r>
    </w:p>
    <w:p w:rsidR="00ED7B6A" w:rsidRDefault="00ED7B6A" w:rsidP="00267330">
      <w:pPr>
        <w:ind w:firstLine="5940"/>
        <w:rPr>
          <w:sz w:val="28"/>
          <w:szCs w:val="28"/>
        </w:rPr>
      </w:pPr>
      <w:r>
        <w:rPr>
          <w:sz w:val="28"/>
          <w:szCs w:val="28"/>
        </w:rPr>
        <w:t xml:space="preserve"> педагогики</w:t>
      </w:r>
    </w:p>
    <w:p w:rsidR="00ED7B6A" w:rsidRDefault="00ED7B6A" w:rsidP="00267330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ED7B6A" w:rsidRDefault="00ED7B6A" w:rsidP="00267330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ED7B6A" w:rsidRDefault="00ED7B6A" w:rsidP="00267330">
      <w:pPr>
        <w:ind w:firstLine="5940"/>
        <w:rPr>
          <w:sz w:val="28"/>
          <w:szCs w:val="28"/>
        </w:rPr>
      </w:pPr>
      <w:r w:rsidRPr="002D310F">
        <w:rPr>
          <w:sz w:val="28"/>
          <w:szCs w:val="28"/>
        </w:rPr>
        <w:t>«_</w:t>
      </w:r>
      <w:r>
        <w:rPr>
          <w:sz w:val="28"/>
          <w:szCs w:val="28"/>
        </w:rPr>
        <w:t>28</w:t>
      </w:r>
      <w:r w:rsidRPr="002D310F">
        <w:rPr>
          <w:sz w:val="28"/>
          <w:szCs w:val="28"/>
        </w:rPr>
        <w:t>__» _</w:t>
      </w:r>
      <w:r w:rsidRPr="008C26EB">
        <w:rPr>
          <w:sz w:val="28"/>
          <w:szCs w:val="28"/>
        </w:rPr>
        <w:t>08_ 2017_ г.</w:t>
      </w:r>
    </w:p>
    <w:p w:rsidR="00ED7B6A" w:rsidRDefault="00ED7B6A" w:rsidP="00267330">
      <w:pPr>
        <w:ind w:firstLine="5940"/>
        <w:rPr>
          <w:sz w:val="28"/>
          <w:szCs w:val="28"/>
        </w:rPr>
      </w:pPr>
    </w:p>
    <w:p w:rsidR="00ED7B6A" w:rsidRDefault="00ED7B6A" w:rsidP="00267330">
      <w:pPr>
        <w:ind w:firstLine="5940"/>
        <w:rPr>
          <w:sz w:val="28"/>
          <w:szCs w:val="28"/>
        </w:rPr>
      </w:pPr>
    </w:p>
    <w:p w:rsidR="00ED7B6A" w:rsidRDefault="00ED7B6A" w:rsidP="002673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ED7B6A" w:rsidRDefault="00ED7B6A" w:rsidP="00267330">
      <w:pPr>
        <w:jc w:val="center"/>
        <w:rPr>
          <w:rStyle w:val="FontStyle20"/>
          <w:sz w:val="28"/>
          <w:szCs w:val="28"/>
        </w:rPr>
      </w:pPr>
    </w:p>
    <w:p w:rsidR="00ED7B6A" w:rsidRDefault="00ED7B6A" w:rsidP="002673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и методика воспитания</w:t>
      </w:r>
    </w:p>
    <w:p w:rsidR="00ED7B6A" w:rsidRDefault="00ED7B6A" w:rsidP="00267330">
      <w:pPr>
        <w:jc w:val="center"/>
        <w:rPr>
          <w:sz w:val="28"/>
          <w:szCs w:val="28"/>
        </w:rPr>
      </w:pPr>
    </w:p>
    <w:p w:rsidR="00ED7B6A" w:rsidRPr="002D310F" w:rsidRDefault="00ED7B6A" w:rsidP="00267330">
      <w:pPr>
        <w:jc w:val="center"/>
        <w:rPr>
          <w:sz w:val="28"/>
          <w:szCs w:val="28"/>
        </w:rPr>
      </w:pPr>
      <w:r w:rsidRPr="002D310F">
        <w:rPr>
          <w:sz w:val="28"/>
          <w:szCs w:val="28"/>
        </w:rPr>
        <w:t>Направление  050100  Педагогическое образование</w:t>
      </w:r>
    </w:p>
    <w:p w:rsidR="00ED7B6A" w:rsidRPr="002D310F" w:rsidRDefault="00ED7B6A" w:rsidP="00267330">
      <w:pPr>
        <w:jc w:val="center"/>
        <w:rPr>
          <w:sz w:val="28"/>
          <w:szCs w:val="28"/>
        </w:rPr>
      </w:pPr>
      <w:r w:rsidRPr="002D310F">
        <w:rPr>
          <w:sz w:val="28"/>
          <w:szCs w:val="28"/>
        </w:rPr>
        <w:t>Профиль (программа)  -  для всех профилей</w:t>
      </w:r>
    </w:p>
    <w:p w:rsidR="00ED7B6A" w:rsidRPr="002D310F" w:rsidRDefault="00ED7B6A" w:rsidP="00267330">
      <w:pPr>
        <w:jc w:val="center"/>
        <w:rPr>
          <w:sz w:val="28"/>
          <w:szCs w:val="28"/>
        </w:rPr>
      </w:pPr>
    </w:p>
    <w:p w:rsidR="00ED7B6A" w:rsidRDefault="00ED7B6A" w:rsidP="00267330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2D310F">
        <w:rPr>
          <w:sz w:val="28"/>
          <w:szCs w:val="28"/>
        </w:rPr>
        <w:t xml:space="preserve">  семестр 201</w:t>
      </w:r>
      <w:r>
        <w:rPr>
          <w:sz w:val="28"/>
          <w:szCs w:val="28"/>
        </w:rPr>
        <w:t>7</w:t>
      </w:r>
      <w:r w:rsidRPr="002D310F">
        <w:rPr>
          <w:sz w:val="28"/>
          <w:szCs w:val="28"/>
        </w:rPr>
        <w:t xml:space="preserve"> - 201</w:t>
      </w:r>
      <w:r>
        <w:rPr>
          <w:sz w:val="28"/>
          <w:szCs w:val="28"/>
        </w:rPr>
        <w:t>8</w:t>
      </w:r>
      <w:r w:rsidRPr="002D310F">
        <w:rPr>
          <w:sz w:val="28"/>
          <w:szCs w:val="28"/>
        </w:rPr>
        <w:t xml:space="preserve"> уч. год</w:t>
      </w:r>
    </w:p>
    <w:p w:rsidR="00ED7B6A" w:rsidRDefault="00ED7B6A" w:rsidP="00267330">
      <w:pPr>
        <w:jc w:val="center"/>
        <w:rPr>
          <w:sz w:val="28"/>
          <w:szCs w:val="28"/>
        </w:rPr>
      </w:pPr>
    </w:p>
    <w:p w:rsidR="00ED7B6A" w:rsidRDefault="00ED7B6A" w:rsidP="0026733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 ОПК -2, ПК-3; ПК-6;</w:t>
      </w:r>
      <w:r w:rsidRPr="002D2A70">
        <w:rPr>
          <w:sz w:val="28"/>
          <w:szCs w:val="28"/>
        </w:rPr>
        <w:t xml:space="preserve"> </w:t>
      </w:r>
      <w:r>
        <w:rPr>
          <w:sz w:val="28"/>
          <w:szCs w:val="28"/>
        </w:rPr>
        <w:t>ПК-7;</w:t>
      </w:r>
      <w:r w:rsidRPr="002D2A70">
        <w:rPr>
          <w:sz w:val="28"/>
          <w:szCs w:val="28"/>
        </w:rPr>
        <w:t xml:space="preserve"> </w:t>
      </w:r>
      <w:r>
        <w:rPr>
          <w:sz w:val="28"/>
          <w:szCs w:val="28"/>
        </w:rPr>
        <w:t>ПК-14.</w:t>
      </w:r>
    </w:p>
    <w:p w:rsidR="00ED7B6A" w:rsidRDefault="00ED7B6A" w:rsidP="00267330">
      <w:pPr>
        <w:ind w:firstLine="720"/>
        <w:jc w:val="both"/>
        <w:rPr>
          <w:sz w:val="28"/>
          <w:szCs w:val="28"/>
        </w:rPr>
      </w:pPr>
    </w:p>
    <w:p w:rsidR="00ED7B6A" w:rsidRDefault="00ED7B6A" w:rsidP="0026733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079"/>
        <w:gridCol w:w="1191"/>
        <w:gridCol w:w="1192"/>
        <w:gridCol w:w="1191"/>
        <w:gridCol w:w="1193"/>
      </w:tblGrid>
      <w:tr w:rsidR="00ED7B6A" w:rsidRPr="00BD5150" w:rsidTr="00151640">
        <w:tc>
          <w:tcPr>
            <w:tcW w:w="3528" w:type="dxa"/>
            <w:vMerge w:val="restart"/>
          </w:tcPr>
          <w:p w:rsidR="00ED7B6A" w:rsidRPr="00BD5150" w:rsidRDefault="00ED7B6A" w:rsidP="009006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ED7B6A" w:rsidRPr="00BD5150" w:rsidRDefault="00ED7B6A" w:rsidP="00900669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ED7B6A" w:rsidRPr="00BD5150" w:rsidRDefault="00ED7B6A" w:rsidP="00900669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СРС</w:t>
            </w:r>
          </w:p>
        </w:tc>
      </w:tr>
      <w:tr w:rsidR="00ED7B6A" w:rsidRPr="00BD5150" w:rsidTr="00151640">
        <w:tc>
          <w:tcPr>
            <w:tcW w:w="0" w:type="auto"/>
            <w:vMerge/>
            <w:vAlign w:val="center"/>
          </w:tcPr>
          <w:p w:rsidR="00ED7B6A" w:rsidRPr="00BD5150" w:rsidRDefault="00ED7B6A" w:rsidP="009006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ED7B6A" w:rsidRPr="00BD5150" w:rsidRDefault="00ED7B6A" w:rsidP="00900669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ED7B6A" w:rsidRPr="00BD5150" w:rsidRDefault="00ED7B6A" w:rsidP="00900669">
            <w:pPr>
              <w:rPr>
                <w:sz w:val="28"/>
                <w:szCs w:val="28"/>
              </w:rPr>
            </w:pPr>
          </w:p>
        </w:tc>
      </w:tr>
      <w:tr w:rsidR="00ED7B6A" w:rsidRPr="00BD5150" w:rsidTr="00151640">
        <w:tc>
          <w:tcPr>
            <w:tcW w:w="3528" w:type="dxa"/>
          </w:tcPr>
          <w:p w:rsidR="00ED7B6A" w:rsidRPr="00BD5150" w:rsidRDefault="00ED7B6A" w:rsidP="00900669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7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ED7B6A" w:rsidRPr="00BD5150" w:rsidTr="00151640">
        <w:tc>
          <w:tcPr>
            <w:tcW w:w="3528" w:type="dxa"/>
          </w:tcPr>
          <w:p w:rsidR="00ED7B6A" w:rsidRPr="00BD5150" w:rsidRDefault="00ED7B6A" w:rsidP="00900669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 xml:space="preserve">В данном </w:t>
            </w:r>
            <w:r>
              <w:rPr>
                <w:sz w:val="28"/>
                <w:szCs w:val="28"/>
              </w:rPr>
              <w:t xml:space="preserve">(1) </w:t>
            </w:r>
            <w:r w:rsidRPr="00BD5150">
              <w:rPr>
                <w:sz w:val="28"/>
                <w:szCs w:val="28"/>
              </w:rPr>
              <w:t>семестре</w:t>
            </w:r>
          </w:p>
        </w:tc>
        <w:tc>
          <w:tcPr>
            <w:tcW w:w="1080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7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ED7B6A" w:rsidRPr="00BD5150" w:rsidRDefault="00ED7B6A" w:rsidP="00900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ED7B6A" w:rsidRDefault="00ED7B6A" w:rsidP="00267330">
      <w:pPr>
        <w:ind w:firstLine="720"/>
        <w:jc w:val="both"/>
        <w:rPr>
          <w:sz w:val="28"/>
          <w:szCs w:val="28"/>
        </w:rPr>
      </w:pPr>
    </w:p>
    <w:p w:rsidR="00ED7B6A" w:rsidRDefault="00ED7B6A" w:rsidP="0026733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651"/>
        <w:gridCol w:w="1054"/>
        <w:gridCol w:w="3579"/>
        <w:gridCol w:w="248"/>
        <w:gridCol w:w="1735"/>
      </w:tblGrid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№ п.п.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Удель</w:t>
            </w:r>
            <w:r>
              <w:rPr>
                <w:sz w:val="28"/>
                <w:szCs w:val="28"/>
              </w:rPr>
              <w:t>-</w:t>
            </w:r>
            <w:r w:rsidRPr="00BD5150">
              <w:rPr>
                <w:sz w:val="28"/>
                <w:szCs w:val="28"/>
              </w:rPr>
              <w:t>ный вес, %</w:t>
            </w:r>
          </w:p>
        </w:tc>
        <w:tc>
          <w:tcPr>
            <w:tcW w:w="3579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gridSpan w:val="2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b/>
                <w:i/>
                <w:sz w:val="28"/>
                <w:szCs w:val="28"/>
              </w:rPr>
            </w:pPr>
            <w:r w:rsidRPr="00BD5150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267" w:type="dxa"/>
            <w:gridSpan w:val="5"/>
          </w:tcPr>
          <w:p w:rsidR="00ED7B6A" w:rsidRPr="00176150" w:rsidRDefault="00ED7B6A" w:rsidP="00151640">
            <w:pPr>
              <w:jc w:val="both"/>
              <w:rPr>
                <w:b/>
                <w:i/>
                <w:sz w:val="28"/>
                <w:szCs w:val="28"/>
              </w:rPr>
            </w:pPr>
            <w:r w:rsidRPr="00176150">
              <w:rPr>
                <w:b/>
                <w:i/>
                <w:sz w:val="28"/>
                <w:szCs w:val="28"/>
              </w:rPr>
              <w:t xml:space="preserve">Контрольная </w:t>
            </w:r>
            <w:r w:rsidRPr="00FB1D62">
              <w:rPr>
                <w:b/>
                <w:i/>
                <w:sz w:val="28"/>
                <w:szCs w:val="28"/>
              </w:rPr>
              <w:t xml:space="preserve">точка № </w:t>
            </w:r>
            <w:r w:rsidRPr="00063826">
              <w:rPr>
                <w:b/>
                <w:i/>
                <w:sz w:val="28"/>
                <w:szCs w:val="28"/>
              </w:rPr>
              <w:t>1 «</w:t>
            </w:r>
            <w:r w:rsidRPr="00063826">
              <w:rPr>
                <w:b/>
                <w:sz w:val="28"/>
                <w:szCs w:val="28"/>
              </w:rPr>
              <w:t>Воспитание в целостном педагогическом процессе</w:t>
            </w:r>
            <w:r>
              <w:rPr>
                <w:b/>
                <w:sz w:val="28"/>
                <w:szCs w:val="28"/>
              </w:rPr>
              <w:t>. Поэтапно-функциональная структура педагогической деятельности</w:t>
            </w:r>
            <w:r w:rsidRPr="00063826">
              <w:rPr>
                <w:b/>
                <w:sz w:val="28"/>
                <w:szCs w:val="28"/>
              </w:rPr>
              <w:t>»</w:t>
            </w:r>
          </w:p>
          <w:p w:rsidR="00ED7B6A" w:rsidRPr="00BD5150" w:rsidRDefault="00ED7B6A" w:rsidP="00151640">
            <w:pPr>
              <w:jc w:val="both"/>
              <w:rPr>
                <w:b/>
                <w:i/>
                <w:sz w:val="28"/>
                <w:szCs w:val="28"/>
              </w:rPr>
            </w:pPr>
            <w:r w:rsidRPr="00176150">
              <w:rPr>
                <w:b/>
                <w:i/>
                <w:sz w:val="28"/>
                <w:szCs w:val="28"/>
              </w:rPr>
              <w:t xml:space="preserve">Дата контроля –  </w:t>
            </w:r>
            <w:r>
              <w:rPr>
                <w:b/>
                <w:i/>
                <w:sz w:val="28"/>
                <w:szCs w:val="28"/>
              </w:rPr>
              <w:t>7</w:t>
            </w:r>
            <w:r w:rsidRPr="00176150">
              <w:rPr>
                <w:b/>
                <w:i/>
                <w:sz w:val="28"/>
                <w:szCs w:val="28"/>
              </w:rPr>
              <w:t xml:space="preserve">  учебная неделя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1.1.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Лекции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27" w:type="dxa"/>
            <w:gridSpan w:val="2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 xml:space="preserve"> посещение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D7B6A" w:rsidRPr="00BD5150" w:rsidTr="00BB1F77">
        <w:trPr>
          <w:trHeight w:val="826"/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1.2.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AD3F6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054" w:type="dxa"/>
          </w:tcPr>
          <w:p w:rsidR="00ED7B6A" w:rsidRPr="008F65D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gridSpan w:val="2"/>
          </w:tcPr>
          <w:p w:rsidR="00ED7B6A" w:rsidRDefault="00ED7B6A" w:rsidP="00BB1F77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ED7B6A" w:rsidRPr="00186226" w:rsidRDefault="00ED7B6A" w:rsidP="00BB1F77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1.3.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054" w:type="dxa"/>
          </w:tcPr>
          <w:p w:rsidR="00ED7B6A" w:rsidRPr="008F65D0" w:rsidRDefault="00ED7B6A" w:rsidP="00151640">
            <w:pPr>
              <w:jc w:val="center"/>
              <w:rPr>
                <w:i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gridSpan w:val="2"/>
          </w:tcPr>
          <w:p w:rsidR="00ED7B6A" w:rsidRPr="00186226" w:rsidRDefault="00ED7B6A" w:rsidP="00553461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Тестирование отработка методов решения задач воспитательной работы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1.4.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054" w:type="dxa"/>
          </w:tcPr>
          <w:p w:rsidR="00ED7B6A" w:rsidRPr="008F65D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827" w:type="dxa"/>
            <w:gridSpan w:val="2"/>
          </w:tcPr>
          <w:p w:rsidR="00ED7B6A" w:rsidRDefault="00ED7B6A" w:rsidP="00946EC1">
            <w:pPr>
              <w:rPr>
                <w:bCs/>
                <w:sz w:val="28"/>
                <w:szCs w:val="28"/>
              </w:rPr>
            </w:pPr>
            <w:r w:rsidRPr="00CF3694">
              <w:rPr>
                <w:iCs/>
                <w:sz w:val="28"/>
                <w:szCs w:val="28"/>
              </w:rPr>
              <w:t>1)</w:t>
            </w:r>
            <w:r>
              <w:rPr>
                <w:iCs/>
                <w:sz w:val="28"/>
                <w:szCs w:val="28"/>
              </w:rPr>
              <w:t> </w:t>
            </w:r>
            <w:r w:rsidRPr="00DF0298">
              <w:rPr>
                <w:bCs/>
                <w:sz w:val="28"/>
                <w:szCs w:val="28"/>
              </w:rPr>
              <w:t>кластер понятийно-категриальны</w:t>
            </w:r>
            <w:r>
              <w:rPr>
                <w:bCs/>
                <w:sz w:val="28"/>
                <w:szCs w:val="28"/>
              </w:rPr>
              <w:t>й</w:t>
            </w:r>
            <w:r w:rsidRPr="00DF0298">
              <w:rPr>
                <w:bCs/>
                <w:sz w:val="28"/>
                <w:szCs w:val="28"/>
              </w:rPr>
              <w:t xml:space="preserve"> аппарат</w:t>
            </w:r>
            <w:r>
              <w:rPr>
                <w:bCs/>
                <w:sz w:val="28"/>
                <w:szCs w:val="28"/>
              </w:rPr>
              <w:t>а</w:t>
            </w:r>
          </w:p>
          <w:p w:rsidR="00ED7B6A" w:rsidRDefault="00ED7B6A" w:rsidP="00151640">
            <w:pPr>
              <w:pStyle w:val="BodyText2"/>
              <w:spacing w:after="0" w:line="240" w:lineRule="auto"/>
              <w:ind w:right="-109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</w:p>
          <w:p w:rsidR="00ED7B6A" w:rsidRDefault="00ED7B6A" w:rsidP="00151640">
            <w:pPr>
              <w:pStyle w:val="BodyText2"/>
              <w:spacing w:after="0"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3) Составление т</w:t>
            </w:r>
            <w:r>
              <w:rPr>
                <w:sz w:val="28"/>
                <w:szCs w:val="28"/>
              </w:rPr>
              <w:t>аблицы</w:t>
            </w:r>
            <w:r w:rsidRPr="006360F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«Современные </w:t>
            </w:r>
            <w:r w:rsidRPr="006360F5">
              <w:rPr>
                <w:sz w:val="28"/>
                <w:szCs w:val="28"/>
              </w:rPr>
              <w:t>проблем</w:t>
            </w:r>
            <w:r>
              <w:rPr>
                <w:sz w:val="28"/>
                <w:szCs w:val="28"/>
              </w:rPr>
              <w:t>ы воспитания</w:t>
            </w:r>
            <w:r w:rsidRPr="006360F5">
              <w:rPr>
                <w:sz w:val="28"/>
                <w:szCs w:val="28"/>
              </w:rPr>
              <w:t xml:space="preserve"> и способ</w:t>
            </w:r>
            <w:r>
              <w:rPr>
                <w:sz w:val="28"/>
                <w:szCs w:val="28"/>
              </w:rPr>
              <w:t>ы</w:t>
            </w:r>
            <w:r w:rsidRPr="006360F5">
              <w:rPr>
                <w:sz w:val="28"/>
                <w:szCs w:val="28"/>
              </w:rPr>
              <w:t xml:space="preserve"> их решения</w:t>
            </w:r>
            <w:r>
              <w:rPr>
                <w:sz w:val="28"/>
                <w:szCs w:val="28"/>
              </w:rPr>
              <w:t>»</w:t>
            </w:r>
            <w:r w:rsidRPr="006360F5">
              <w:rPr>
                <w:sz w:val="28"/>
                <w:szCs w:val="28"/>
              </w:rPr>
              <w:t xml:space="preserve"> </w:t>
            </w:r>
          </w:p>
          <w:p w:rsidR="00ED7B6A" w:rsidRPr="00186226" w:rsidRDefault="00ED7B6A" w:rsidP="00151640">
            <w:pPr>
              <w:pStyle w:val="BodyText2"/>
              <w:spacing w:after="0" w:line="240" w:lineRule="auto"/>
              <w:ind w:right="-109"/>
              <w:rPr>
                <w:sz w:val="28"/>
                <w:szCs w:val="28"/>
                <w:highlight w:val="yellow"/>
              </w:rPr>
            </w:pPr>
            <w:r>
              <w:rPr>
                <w:iCs/>
                <w:sz w:val="28"/>
                <w:szCs w:val="28"/>
              </w:rPr>
              <w:t xml:space="preserve">4) </w:t>
            </w:r>
            <w:r>
              <w:rPr>
                <w:color w:val="000000"/>
                <w:sz w:val="28"/>
                <w:szCs w:val="28"/>
              </w:rPr>
              <w:t>Проведение диагностических методик (Рокича, «Незаконченное предложение», обработка результатов, их педагогическая интерпретация</w:t>
            </w:r>
            <w:r w:rsidRPr="006360F5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i/>
                <w:sz w:val="28"/>
                <w:szCs w:val="28"/>
              </w:rPr>
            </w:pPr>
            <w:r w:rsidRPr="00BD515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i/>
                <w:sz w:val="28"/>
                <w:szCs w:val="28"/>
              </w:rPr>
            </w:pPr>
            <w:r w:rsidRPr="00BD515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3827" w:type="dxa"/>
            <w:gridSpan w:val="2"/>
          </w:tcPr>
          <w:p w:rsidR="00ED7B6A" w:rsidRPr="00BD5150" w:rsidRDefault="00ED7B6A" w:rsidP="0015164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tabs>
                <w:tab w:val="left" w:pos="553"/>
                <w:tab w:val="center" w:pos="88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35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b/>
                <w:i/>
                <w:sz w:val="28"/>
                <w:szCs w:val="28"/>
              </w:rPr>
            </w:pPr>
            <w:r w:rsidRPr="00BD5150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267" w:type="dxa"/>
            <w:gridSpan w:val="5"/>
          </w:tcPr>
          <w:p w:rsidR="00ED7B6A" w:rsidRPr="00176150" w:rsidRDefault="00ED7B6A" w:rsidP="00151640">
            <w:pPr>
              <w:jc w:val="both"/>
              <w:rPr>
                <w:b/>
                <w:i/>
                <w:sz w:val="28"/>
                <w:szCs w:val="28"/>
              </w:rPr>
            </w:pPr>
            <w:r w:rsidRPr="00FB1D62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 w:rsidRPr="005D199D">
              <w:rPr>
                <w:b/>
                <w:i/>
                <w:sz w:val="28"/>
                <w:szCs w:val="28"/>
              </w:rPr>
              <w:t xml:space="preserve">2  </w:t>
            </w:r>
            <w:r w:rsidRPr="005D199D">
              <w:rPr>
                <w:b/>
                <w:sz w:val="28"/>
                <w:szCs w:val="28"/>
              </w:rPr>
              <w:t>«Современные концепции и технологии воспитания</w:t>
            </w:r>
            <w:r>
              <w:rPr>
                <w:b/>
                <w:sz w:val="28"/>
                <w:szCs w:val="28"/>
              </w:rPr>
              <w:t>.</w:t>
            </w:r>
            <w:r w:rsidRPr="00677A27">
              <w:rPr>
                <w:b/>
                <w:sz w:val="28"/>
                <w:szCs w:val="28"/>
              </w:rPr>
              <w:t xml:space="preserve"> Содержание и основные направления деятельности классного руководителя</w:t>
            </w:r>
            <w:r w:rsidRPr="005D199D">
              <w:rPr>
                <w:b/>
                <w:sz w:val="28"/>
                <w:szCs w:val="28"/>
              </w:rPr>
              <w:t>»</w:t>
            </w:r>
          </w:p>
          <w:p w:rsidR="00ED7B6A" w:rsidRPr="00BD5150" w:rsidRDefault="00ED7B6A" w:rsidP="00151640">
            <w:pPr>
              <w:jc w:val="both"/>
              <w:rPr>
                <w:b/>
                <w:i/>
                <w:sz w:val="28"/>
                <w:szCs w:val="28"/>
              </w:rPr>
            </w:pPr>
            <w:r w:rsidRPr="00176150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14</w:t>
            </w:r>
            <w:r w:rsidRPr="0017615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2.1.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Лекции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27" w:type="dxa"/>
            <w:gridSpan w:val="2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посещение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2.2.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5831F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gridSpan w:val="2"/>
          </w:tcPr>
          <w:p w:rsidR="00ED7B6A" w:rsidRPr="00BD5150" w:rsidRDefault="00ED7B6A" w:rsidP="00151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Конспект «Освоение методов анализа и формирования </w:t>
            </w:r>
            <w:r w:rsidRPr="00385CEE">
              <w:rPr>
                <w:sz w:val="28"/>
                <w:szCs w:val="28"/>
                <w:lang w:eastAsia="en-US"/>
              </w:rPr>
              <w:t>педагогическ</w:t>
            </w:r>
            <w:r>
              <w:rPr>
                <w:sz w:val="28"/>
                <w:szCs w:val="28"/>
                <w:lang w:eastAsia="en-US"/>
              </w:rPr>
              <w:t>ой</w:t>
            </w:r>
            <w:r w:rsidRPr="00385CEE">
              <w:rPr>
                <w:sz w:val="28"/>
                <w:szCs w:val="28"/>
                <w:lang w:eastAsia="en-US"/>
              </w:rPr>
              <w:t xml:space="preserve"> культур</w:t>
            </w:r>
            <w:r>
              <w:rPr>
                <w:sz w:val="28"/>
                <w:szCs w:val="28"/>
                <w:lang w:eastAsia="en-US"/>
              </w:rPr>
              <w:t>ы</w:t>
            </w:r>
            <w:r w:rsidRPr="00385CEE">
              <w:rPr>
                <w:sz w:val="28"/>
                <w:szCs w:val="28"/>
                <w:lang w:eastAsia="en-US"/>
              </w:rPr>
              <w:t xml:space="preserve"> и компетентност</w:t>
            </w:r>
            <w:r>
              <w:rPr>
                <w:sz w:val="28"/>
                <w:szCs w:val="28"/>
                <w:lang w:eastAsia="en-US"/>
              </w:rPr>
              <w:t>и учителя»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2.3.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gridSpan w:val="2"/>
          </w:tcPr>
          <w:p w:rsidR="00ED7B6A" w:rsidRDefault="00ED7B6A" w:rsidP="00385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отработка …</w:t>
            </w:r>
          </w:p>
          <w:p w:rsidR="00ED7B6A" w:rsidRPr="00BD5150" w:rsidRDefault="00ED7B6A" w:rsidP="00385CE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972C1">
              <w:rPr>
                <w:sz w:val="28"/>
                <w:szCs w:val="28"/>
              </w:rPr>
              <w:t xml:space="preserve">оформление отчетов   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2.4.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 xml:space="preserve"> Самостоятельная  работа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827" w:type="dxa"/>
            <w:gridSpan w:val="2"/>
          </w:tcPr>
          <w:p w:rsidR="00ED7B6A" w:rsidRDefault="00ED7B6A" w:rsidP="00151640">
            <w:pPr>
              <w:pStyle w:val="BodyText2"/>
              <w:spacing w:after="0" w:line="240" w:lineRule="auto"/>
              <w:ind w:right="-109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1) Конспект «Д</w:t>
            </w:r>
            <w:r w:rsidRPr="000C7E7D">
              <w:rPr>
                <w:color w:val="000000"/>
                <w:sz w:val="28"/>
                <w:szCs w:val="28"/>
              </w:rPr>
              <w:t>окументаци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0C7E7D">
              <w:rPr>
                <w:color w:val="000000"/>
                <w:sz w:val="28"/>
                <w:szCs w:val="28"/>
              </w:rPr>
              <w:t>, регламентирующ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0C7E7D">
              <w:rPr>
                <w:color w:val="000000"/>
                <w:sz w:val="28"/>
                <w:szCs w:val="28"/>
              </w:rPr>
              <w:t xml:space="preserve"> деятельность классного руководителя</w:t>
            </w:r>
            <w:r>
              <w:rPr>
                <w:color w:val="000000"/>
                <w:sz w:val="28"/>
                <w:szCs w:val="28"/>
              </w:rPr>
              <w:t>»</w:t>
            </w:r>
          </w:p>
          <w:p w:rsidR="00ED7B6A" w:rsidRDefault="00ED7B6A" w:rsidP="00946EC1">
            <w:pPr>
              <w:rPr>
                <w:iCs/>
                <w:sz w:val="28"/>
                <w:szCs w:val="28"/>
                <w:lang w:eastAsia="ar-SA"/>
              </w:rPr>
            </w:pPr>
            <w:r>
              <w:t>3)</w:t>
            </w:r>
            <w:r>
              <w:rPr>
                <w:iCs/>
              </w:rPr>
              <w:t xml:space="preserve">  </w:t>
            </w:r>
            <w:r w:rsidRPr="00BB1F77">
              <w:rPr>
                <w:iCs/>
                <w:sz w:val="28"/>
                <w:szCs w:val="28"/>
              </w:rPr>
              <w:t>Тестирование</w:t>
            </w:r>
            <w:r>
              <w:rPr>
                <w:iCs/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  <w:lang w:eastAsia="ar-SA"/>
              </w:rPr>
              <w:t xml:space="preserve">о </w:t>
            </w:r>
            <w:r w:rsidRPr="00BB1F77">
              <w:rPr>
                <w:sz w:val="28"/>
                <w:szCs w:val="28"/>
                <w:lang w:eastAsia="ar-SA"/>
              </w:rPr>
              <w:t>решени</w:t>
            </w:r>
            <w:r>
              <w:rPr>
                <w:sz w:val="28"/>
                <w:szCs w:val="28"/>
                <w:lang w:eastAsia="ar-SA"/>
              </w:rPr>
              <w:t xml:space="preserve">ю </w:t>
            </w:r>
            <w:r w:rsidRPr="00BB1F77">
              <w:rPr>
                <w:sz w:val="28"/>
                <w:szCs w:val="28"/>
                <w:lang w:eastAsia="ar-SA"/>
              </w:rPr>
              <w:t>коммуникативных  задач  учителя</w:t>
            </w:r>
            <w:r w:rsidRPr="00946EC1">
              <w:rPr>
                <w:sz w:val="28"/>
                <w:szCs w:val="28"/>
                <w:lang w:eastAsia="ar-SA"/>
              </w:rPr>
              <w:t xml:space="preserve">  при взаимодействии с родителями</w:t>
            </w:r>
            <w:r>
              <w:rPr>
                <w:iCs/>
                <w:sz w:val="28"/>
                <w:szCs w:val="28"/>
                <w:lang w:eastAsia="ar-SA"/>
              </w:rPr>
              <w:t xml:space="preserve"> </w:t>
            </w:r>
          </w:p>
          <w:p w:rsidR="00ED7B6A" w:rsidRPr="00946EC1" w:rsidRDefault="00ED7B6A" w:rsidP="00946EC1">
            <w:pPr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 xml:space="preserve">4) план </w:t>
            </w:r>
            <w:r w:rsidRPr="00A675D5">
              <w:rPr>
                <w:iCs/>
                <w:sz w:val="28"/>
                <w:szCs w:val="28"/>
                <w:lang w:eastAsia="ar-SA"/>
              </w:rPr>
              <w:t>выступлени</w:t>
            </w:r>
            <w:r>
              <w:rPr>
                <w:iCs/>
                <w:sz w:val="28"/>
                <w:szCs w:val="28"/>
                <w:lang w:eastAsia="ar-SA"/>
              </w:rPr>
              <w:t>я</w:t>
            </w:r>
            <w:r w:rsidRPr="00A675D5">
              <w:rPr>
                <w:iCs/>
                <w:sz w:val="28"/>
                <w:szCs w:val="28"/>
                <w:lang w:eastAsia="ar-SA"/>
              </w:rPr>
              <w:t xml:space="preserve"> на педагогическом совете школы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i/>
                <w:sz w:val="28"/>
                <w:szCs w:val="28"/>
              </w:rPr>
            </w:pPr>
            <w:r w:rsidRPr="00BD515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054" w:type="dxa"/>
          </w:tcPr>
          <w:p w:rsidR="00ED7B6A" w:rsidRPr="00BD5150" w:rsidRDefault="00ED7B6A" w:rsidP="00151640">
            <w:pPr>
              <w:jc w:val="center"/>
              <w:rPr>
                <w:i/>
                <w:sz w:val="28"/>
                <w:szCs w:val="28"/>
              </w:rPr>
            </w:pPr>
            <w:r w:rsidRPr="00BD515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3827" w:type="dxa"/>
            <w:gridSpan w:val="2"/>
          </w:tcPr>
          <w:p w:rsidR="00ED7B6A" w:rsidRPr="00BD5150" w:rsidRDefault="00ED7B6A" w:rsidP="0015164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ED7B6A" w:rsidRPr="00BD5150" w:rsidTr="00792DB6">
        <w:trPr>
          <w:jc w:val="center"/>
        </w:trPr>
        <w:tc>
          <w:tcPr>
            <w:tcW w:w="656" w:type="dxa"/>
          </w:tcPr>
          <w:p w:rsidR="00ED7B6A" w:rsidRPr="00766C51" w:rsidRDefault="00ED7B6A" w:rsidP="00A117C4">
            <w:pPr>
              <w:jc w:val="both"/>
              <w:rPr>
                <w:b/>
                <w:i/>
                <w:sz w:val="28"/>
                <w:szCs w:val="28"/>
              </w:rPr>
            </w:pPr>
            <w:r w:rsidRPr="00766C51">
              <w:rPr>
                <w:b/>
                <w:i/>
                <w:sz w:val="28"/>
                <w:szCs w:val="28"/>
              </w:rPr>
              <w:t>п.</w:t>
            </w:r>
          </w:p>
        </w:tc>
        <w:tc>
          <w:tcPr>
            <w:tcW w:w="9267" w:type="dxa"/>
            <w:gridSpan w:val="5"/>
          </w:tcPr>
          <w:p w:rsidR="00ED7B6A" w:rsidRPr="000972C1" w:rsidRDefault="00ED7B6A" w:rsidP="00766C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72C1">
              <w:rPr>
                <w:b/>
                <w:i/>
                <w:sz w:val="28"/>
                <w:szCs w:val="28"/>
              </w:rPr>
              <w:t>Контрольная точка № 3</w:t>
            </w:r>
            <w:r w:rsidRPr="000972C1">
              <w:rPr>
                <w:b/>
              </w:rPr>
              <w:t xml:space="preserve"> </w:t>
            </w:r>
          </w:p>
          <w:p w:rsidR="00ED7B6A" w:rsidRPr="00766C51" w:rsidRDefault="00ED7B6A" w:rsidP="00766C51">
            <w:pPr>
              <w:jc w:val="center"/>
              <w:rPr>
                <w:sz w:val="28"/>
                <w:szCs w:val="28"/>
              </w:rPr>
            </w:pPr>
            <w:r w:rsidRPr="000972C1">
              <w:rPr>
                <w:b/>
                <w:i/>
                <w:sz w:val="28"/>
                <w:szCs w:val="28"/>
              </w:rPr>
              <w:t xml:space="preserve"> </w:t>
            </w:r>
            <w:r w:rsidRPr="00766C51">
              <w:rPr>
                <w:i/>
                <w:sz w:val="28"/>
                <w:szCs w:val="28"/>
              </w:rPr>
              <w:t>Дата контроля – 16 неделя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51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054" w:type="dxa"/>
          </w:tcPr>
          <w:p w:rsidR="00ED7B6A" w:rsidRPr="0033216F" w:rsidRDefault="00ED7B6A" w:rsidP="00151640">
            <w:pPr>
              <w:jc w:val="center"/>
              <w:rPr>
                <w:sz w:val="28"/>
                <w:szCs w:val="28"/>
              </w:rPr>
            </w:pPr>
            <w:r w:rsidRPr="0033216F">
              <w:rPr>
                <w:sz w:val="28"/>
                <w:szCs w:val="28"/>
              </w:rPr>
              <w:t>100</w:t>
            </w:r>
          </w:p>
        </w:tc>
        <w:tc>
          <w:tcPr>
            <w:tcW w:w="3827" w:type="dxa"/>
            <w:gridSpan w:val="2"/>
          </w:tcPr>
          <w:p w:rsidR="00ED7B6A" w:rsidRPr="005831FC" w:rsidRDefault="00ED7B6A" w:rsidP="00151640">
            <w:pPr>
              <w:jc w:val="center"/>
              <w:rPr>
                <w:i/>
                <w:sz w:val="28"/>
                <w:szCs w:val="28"/>
              </w:rPr>
            </w:pPr>
            <w:r w:rsidRPr="005831FC">
              <w:rPr>
                <w:i/>
                <w:sz w:val="28"/>
                <w:szCs w:val="28"/>
              </w:rPr>
              <w:t>Зачет с оценкой</w:t>
            </w:r>
          </w:p>
        </w:tc>
        <w:tc>
          <w:tcPr>
            <w:tcW w:w="1735" w:type="dxa"/>
          </w:tcPr>
          <w:p w:rsidR="00ED7B6A" w:rsidRPr="005928D0" w:rsidRDefault="00ED7B6A" w:rsidP="0015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928D0">
              <w:rPr>
                <w:sz w:val="28"/>
                <w:szCs w:val="28"/>
              </w:rPr>
              <w:t>0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0D6C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ED7B6A" w:rsidRPr="00BD5150" w:rsidRDefault="00ED7B6A" w:rsidP="000D6C08">
            <w:pPr>
              <w:jc w:val="both"/>
              <w:rPr>
                <w:i/>
                <w:sz w:val="28"/>
                <w:szCs w:val="28"/>
              </w:rPr>
            </w:pPr>
            <w:r w:rsidRPr="00BD515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054" w:type="dxa"/>
          </w:tcPr>
          <w:p w:rsidR="00ED7B6A" w:rsidRPr="00BD5150" w:rsidRDefault="00ED7B6A" w:rsidP="000D6C08">
            <w:pPr>
              <w:jc w:val="center"/>
              <w:rPr>
                <w:i/>
                <w:sz w:val="28"/>
                <w:szCs w:val="28"/>
              </w:rPr>
            </w:pPr>
            <w:r w:rsidRPr="00BD515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3827" w:type="dxa"/>
            <w:gridSpan w:val="2"/>
          </w:tcPr>
          <w:p w:rsidR="00ED7B6A" w:rsidRPr="00BD5150" w:rsidRDefault="00ED7B6A" w:rsidP="000D6C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  <w:tc>
          <w:tcPr>
            <w:tcW w:w="1735" w:type="dxa"/>
          </w:tcPr>
          <w:p w:rsidR="00ED7B6A" w:rsidRPr="00BD5150" w:rsidRDefault="00ED7B6A" w:rsidP="000D6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ED7B6A" w:rsidRPr="00BD5150" w:rsidTr="00151640">
        <w:trPr>
          <w:jc w:val="center"/>
        </w:trPr>
        <w:tc>
          <w:tcPr>
            <w:tcW w:w="656" w:type="dxa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32" w:type="dxa"/>
            <w:gridSpan w:val="4"/>
          </w:tcPr>
          <w:p w:rsidR="00ED7B6A" w:rsidRPr="00BD5150" w:rsidRDefault="00ED7B6A" w:rsidP="00151640">
            <w:pPr>
              <w:jc w:val="both"/>
              <w:rPr>
                <w:sz w:val="28"/>
                <w:szCs w:val="28"/>
              </w:rPr>
            </w:pPr>
            <w:r w:rsidRPr="00BD515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735" w:type="dxa"/>
          </w:tcPr>
          <w:p w:rsidR="00ED7B6A" w:rsidRPr="00BD5150" w:rsidRDefault="00ED7B6A" w:rsidP="0015164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ED7B6A" w:rsidRDefault="00ED7B6A" w:rsidP="00267330">
      <w:pPr>
        <w:ind w:firstLine="720"/>
        <w:jc w:val="both"/>
        <w:rPr>
          <w:sz w:val="28"/>
          <w:szCs w:val="28"/>
        </w:rPr>
      </w:pPr>
    </w:p>
    <w:p w:rsidR="00ED7B6A" w:rsidRDefault="00ED7B6A" w:rsidP="0026733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ED7B6A" w:rsidRDefault="00ED7B6A" w:rsidP="002673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ED7B6A" w:rsidRDefault="00ED7B6A" w:rsidP="002673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ED7B6A" w:rsidRDefault="00ED7B6A" w:rsidP="002673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60 до 69 баллов;</w:t>
      </w:r>
    </w:p>
    <w:p w:rsidR="00ED7B6A" w:rsidRDefault="00ED7B6A" w:rsidP="002673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59 баллов.</w:t>
      </w:r>
    </w:p>
    <w:p w:rsidR="00ED7B6A" w:rsidRDefault="00ED7B6A" w:rsidP="00267330">
      <w:pPr>
        <w:ind w:firstLine="720"/>
        <w:jc w:val="both"/>
        <w:rPr>
          <w:sz w:val="28"/>
          <w:szCs w:val="28"/>
        </w:rPr>
      </w:pPr>
    </w:p>
    <w:p w:rsidR="00ED7B6A" w:rsidRDefault="00ED7B6A" w:rsidP="00267330">
      <w:pPr>
        <w:jc w:val="both"/>
        <w:rPr>
          <w:rStyle w:val="FontStyle20"/>
        </w:rPr>
      </w:pPr>
      <w:r>
        <w:rPr>
          <w:sz w:val="28"/>
          <w:szCs w:val="28"/>
        </w:rPr>
        <w:t>Преподаватель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_____________  Шеина Л.П.</w:t>
      </w:r>
    </w:p>
    <w:p w:rsidR="00ED7B6A" w:rsidRDefault="00ED7B6A" w:rsidP="009A3618">
      <w:pPr>
        <w:ind w:firstLine="709"/>
        <w:jc w:val="both"/>
        <w:rPr>
          <w:b/>
          <w:sz w:val="28"/>
          <w:szCs w:val="28"/>
        </w:rPr>
      </w:pPr>
    </w:p>
    <w:p w:rsidR="00ED7B6A" w:rsidRDefault="00ED7B6A" w:rsidP="009A3618">
      <w:pPr>
        <w:ind w:firstLine="709"/>
        <w:jc w:val="both"/>
        <w:rPr>
          <w:b/>
          <w:sz w:val="28"/>
          <w:szCs w:val="28"/>
        </w:rPr>
      </w:pPr>
    </w:p>
    <w:p w:rsidR="00ED7B6A" w:rsidRDefault="00ED7B6A" w:rsidP="009A3618">
      <w:pPr>
        <w:ind w:firstLine="709"/>
        <w:jc w:val="both"/>
        <w:rPr>
          <w:b/>
          <w:sz w:val="28"/>
          <w:szCs w:val="28"/>
        </w:rPr>
      </w:pPr>
    </w:p>
    <w:p w:rsidR="00ED7B6A" w:rsidRDefault="00ED7B6A" w:rsidP="009A3618">
      <w:pPr>
        <w:ind w:firstLine="709"/>
        <w:jc w:val="both"/>
        <w:rPr>
          <w:b/>
          <w:sz w:val="28"/>
          <w:szCs w:val="28"/>
        </w:rPr>
      </w:pPr>
    </w:p>
    <w:p w:rsidR="00ED7B6A" w:rsidRPr="00F648E3" w:rsidRDefault="00ED7B6A" w:rsidP="009A3618">
      <w:pPr>
        <w:ind w:firstLine="709"/>
        <w:jc w:val="both"/>
        <w:rPr>
          <w:b/>
          <w:sz w:val="28"/>
          <w:szCs w:val="28"/>
        </w:rPr>
      </w:pPr>
    </w:p>
    <w:p w:rsidR="00ED7B6A" w:rsidRPr="008B752E" w:rsidRDefault="00ED7B6A" w:rsidP="009A3618">
      <w:pPr>
        <w:jc w:val="both"/>
        <w:rPr>
          <w:sz w:val="28"/>
          <w:szCs w:val="28"/>
          <w:highlight w:val="yellow"/>
        </w:rPr>
      </w:pPr>
    </w:p>
    <w:p w:rsidR="00ED7B6A" w:rsidRPr="00F648E3" w:rsidRDefault="00ED7B6A" w:rsidP="009A3618">
      <w:pPr>
        <w:tabs>
          <w:tab w:val="left" w:pos="7230"/>
        </w:tabs>
        <w:rPr>
          <w:sz w:val="28"/>
          <w:szCs w:val="28"/>
        </w:rPr>
      </w:pPr>
    </w:p>
    <w:p w:rsidR="00ED7B6A" w:rsidRDefault="00ED7B6A" w:rsidP="009A3618"/>
    <w:sectPr w:rsidR="00ED7B6A" w:rsidSect="00A555E1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84C4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6722D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F600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C02F2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DC6D7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0001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AEB9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C2B1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3E1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5CB4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8"/>
        <w:szCs w:val="28"/>
      </w:rPr>
    </w:lvl>
  </w:abstractNum>
  <w:abstractNum w:abstractNumId="1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4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</w:abstractNum>
  <w:abstractNum w:abstractNumId="15">
    <w:nsid w:val="00000008"/>
    <w:multiLevelType w:val="multi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6">
    <w:nsid w:val="0000000B"/>
    <w:multiLevelType w:val="singleLevel"/>
    <w:tmpl w:val="0000000B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sz w:val="18"/>
        <w:szCs w:val="18"/>
      </w:rPr>
    </w:lvl>
  </w:abstractNum>
  <w:abstractNum w:abstractNumId="17">
    <w:nsid w:val="0000000C"/>
    <w:multiLevelType w:val="single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</w:abstractNum>
  <w:abstractNum w:abstractNumId="18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3F10F4"/>
    <w:multiLevelType w:val="hybridMultilevel"/>
    <w:tmpl w:val="39B089D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01915851"/>
    <w:multiLevelType w:val="hybridMultilevel"/>
    <w:tmpl w:val="FAF4E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49C0CB0"/>
    <w:multiLevelType w:val="hybridMultilevel"/>
    <w:tmpl w:val="D7AC714E"/>
    <w:lvl w:ilvl="0" w:tplc="33ACA8DE">
      <w:start w:val="1"/>
      <w:numFmt w:val="bullet"/>
      <w:lvlRestart w:val="0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85008DA"/>
    <w:multiLevelType w:val="hybridMultilevel"/>
    <w:tmpl w:val="C00AF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0F4A489E"/>
    <w:multiLevelType w:val="hybridMultilevel"/>
    <w:tmpl w:val="31EED980"/>
    <w:lvl w:ilvl="0" w:tplc="183E402A">
      <w:start w:val="1"/>
      <w:numFmt w:val="decimal"/>
      <w:lvlRestart w:val="0"/>
      <w:lvlText w:val="%1."/>
      <w:lvlJc w:val="left"/>
      <w:pPr>
        <w:ind w:left="720" w:hanging="36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18397BB3"/>
    <w:multiLevelType w:val="hybridMultilevel"/>
    <w:tmpl w:val="F44ED4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27438FA"/>
    <w:multiLevelType w:val="hybridMultilevel"/>
    <w:tmpl w:val="0CA6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3E4D6C"/>
    <w:multiLevelType w:val="hybridMultilevel"/>
    <w:tmpl w:val="EB8E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C8911ED"/>
    <w:multiLevelType w:val="hybridMultilevel"/>
    <w:tmpl w:val="D1E6E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7970D81"/>
    <w:multiLevelType w:val="hybridMultilevel"/>
    <w:tmpl w:val="7368E8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CA330C7"/>
    <w:multiLevelType w:val="hybridMultilevel"/>
    <w:tmpl w:val="2D0A628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9F2B22"/>
    <w:multiLevelType w:val="hybridMultilevel"/>
    <w:tmpl w:val="E78C8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FA22CEF"/>
    <w:multiLevelType w:val="hybridMultilevel"/>
    <w:tmpl w:val="FA482A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3"/>
  </w:num>
  <w:num w:numId="4">
    <w:abstractNumId w:val="20"/>
  </w:num>
  <w:num w:numId="5">
    <w:abstractNumId w:val="28"/>
  </w:num>
  <w:num w:numId="6">
    <w:abstractNumId w:val="31"/>
  </w:num>
  <w:num w:numId="7">
    <w:abstractNumId w:val="30"/>
  </w:num>
  <w:num w:numId="8">
    <w:abstractNumId w:val="25"/>
  </w:num>
  <w:num w:numId="9">
    <w:abstractNumId w:val="22"/>
  </w:num>
  <w:num w:numId="10">
    <w:abstractNumId w:val="18"/>
  </w:num>
  <w:num w:numId="11">
    <w:abstractNumId w:val="19"/>
  </w:num>
  <w:num w:numId="12">
    <w:abstractNumId w:val="29"/>
  </w:num>
  <w:num w:numId="13">
    <w:abstractNumId w:val="27"/>
  </w:num>
  <w:num w:numId="14">
    <w:abstractNumId w:val="26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A16"/>
    <w:rsid w:val="00043A38"/>
    <w:rsid w:val="00063826"/>
    <w:rsid w:val="00064B30"/>
    <w:rsid w:val="00080923"/>
    <w:rsid w:val="000972C1"/>
    <w:rsid w:val="000B2D8F"/>
    <w:rsid w:val="000B668F"/>
    <w:rsid w:val="000C4229"/>
    <w:rsid w:val="000C7E7D"/>
    <w:rsid w:val="000D6C08"/>
    <w:rsid w:val="00102C2E"/>
    <w:rsid w:val="00147D6D"/>
    <w:rsid w:val="00150DB5"/>
    <w:rsid w:val="00151640"/>
    <w:rsid w:val="00164A2A"/>
    <w:rsid w:val="00176150"/>
    <w:rsid w:val="00186226"/>
    <w:rsid w:val="001A1DE3"/>
    <w:rsid w:val="001E4E5C"/>
    <w:rsid w:val="001F1F9C"/>
    <w:rsid w:val="002001F5"/>
    <w:rsid w:val="0022234E"/>
    <w:rsid w:val="0022383E"/>
    <w:rsid w:val="00237117"/>
    <w:rsid w:val="002460CF"/>
    <w:rsid w:val="002528AF"/>
    <w:rsid w:val="0025444C"/>
    <w:rsid w:val="00267330"/>
    <w:rsid w:val="002702D7"/>
    <w:rsid w:val="00282E57"/>
    <w:rsid w:val="002917B0"/>
    <w:rsid w:val="0029662E"/>
    <w:rsid w:val="002B0651"/>
    <w:rsid w:val="002C5C91"/>
    <w:rsid w:val="002D2A70"/>
    <w:rsid w:val="002D310F"/>
    <w:rsid w:val="002F6386"/>
    <w:rsid w:val="0033216F"/>
    <w:rsid w:val="00381C21"/>
    <w:rsid w:val="00385CEE"/>
    <w:rsid w:val="003C7B46"/>
    <w:rsid w:val="00413999"/>
    <w:rsid w:val="00467BC3"/>
    <w:rsid w:val="004743F1"/>
    <w:rsid w:val="004D632A"/>
    <w:rsid w:val="0051379E"/>
    <w:rsid w:val="00514EB4"/>
    <w:rsid w:val="00553461"/>
    <w:rsid w:val="00553BC9"/>
    <w:rsid w:val="00555121"/>
    <w:rsid w:val="005831FC"/>
    <w:rsid w:val="005928D0"/>
    <w:rsid w:val="005954B1"/>
    <w:rsid w:val="005A060E"/>
    <w:rsid w:val="005C19F5"/>
    <w:rsid w:val="005D199D"/>
    <w:rsid w:val="005D32EF"/>
    <w:rsid w:val="00611567"/>
    <w:rsid w:val="00621BFB"/>
    <w:rsid w:val="006360F5"/>
    <w:rsid w:val="00666849"/>
    <w:rsid w:val="00667C9B"/>
    <w:rsid w:val="006771AD"/>
    <w:rsid w:val="00677927"/>
    <w:rsid w:val="00677A27"/>
    <w:rsid w:val="00682686"/>
    <w:rsid w:val="0069426A"/>
    <w:rsid w:val="006C33FD"/>
    <w:rsid w:val="006C4732"/>
    <w:rsid w:val="0070702E"/>
    <w:rsid w:val="007467EC"/>
    <w:rsid w:val="00761DF5"/>
    <w:rsid w:val="0076515E"/>
    <w:rsid w:val="00766C51"/>
    <w:rsid w:val="00766E80"/>
    <w:rsid w:val="00792DB6"/>
    <w:rsid w:val="0079370D"/>
    <w:rsid w:val="007A6A43"/>
    <w:rsid w:val="007B2A32"/>
    <w:rsid w:val="007C5D7D"/>
    <w:rsid w:val="007E416F"/>
    <w:rsid w:val="007F0A41"/>
    <w:rsid w:val="007F26BD"/>
    <w:rsid w:val="008127BD"/>
    <w:rsid w:val="00816DAB"/>
    <w:rsid w:val="008349D6"/>
    <w:rsid w:val="008427BA"/>
    <w:rsid w:val="00853AEC"/>
    <w:rsid w:val="0087151F"/>
    <w:rsid w:val="0087247C"/>
    <w:rsid w:val="00875C12"/>
    <w:rsid w:val="008B52F2"/>
    <w:rsid w:val="008B752E"/>
    <w:rsid w:val="008C26EB"/>
    <w:rsid w:val="008D773F"/>
    <w:rsid w:val="008F65BB"/>
    <w:rsid w:val="008F65D0"/>
    <w:rsid w:val="008F6BE2"/>
    <w:rsid w:val="00900669"/>
    <w:rsid w:val="00900D99"/>
    <w:rsid w:val="00903A30"/>
    <w:rsid w:val="00906C0A"/>
    <w:rsid w:val="00917DA3"/>
    <w:rsid w:val="00924061"/>
    <w:rsid w:val="00924DD0"/>
    <w:rsid w:val="00946EC1"/>
    <w:rsid w:val="00953800"/>
    <w:rsid w:val="009644B4"/>
    <w:rsid w:val="009964B3"/>
    <w:rsid w:val="00996BB5"/>
    <w:rsid w:val="0099745B"/>
    <w:rsid w:val="009A3618"/>
    <w:rsid w:val="009B46CB"/>
    <w:rsid w:val="009C12D6"/>
    <w:rsid w:val="009D5A18"/>
    <w:rsid w:val="00A00771"/>
    <w:rsid w:val="00A117C4"/>
    <w:rsid w:val="00A26A8E"/>
    <w:rsid w:val="00A44D99"/>
    <w:rsid w:val="00A555E1"/>
    <w:rsid w:val="00A64387"/>
    <w:rsid w:val="00A675D5"/>
    <w:rsid w:val="00A927AA"/>
    <w:rsid w:val="00AA0C2C"/>
    <w:rsid w:val="00AD3F6F"/>
    <w:rsid w:val="00AD5EC8"/>
    <w:rsid w:val="00AE0679"/>
    <w:rsid w:val="00B075CC"/>
    <w:rsid w:val="00B07ED5"/>
    <w:rsid w:val="00B24387"/>
    <w:rsid w:val="00B27EBD"/>
    <w:rsid w:val="00B5793E"/>
    <w:rsid w:val="00B808BD"/>
    <w:rsid w:val="00BA1747"/>
    <w:rsid w:val="00BB1F77"/>
    <w:rsid w:val="00BB5B5C"/>
    <w:rsid w:val="00BD4A10"/>
    <w:rsid w:val="00BD5150"/>
    <w:rsid w:val="00C0185E"/>
    <w:rsid w:val="00C2284E"/>
    <w:rsid w:val="00C53AB7"/>
    <w:rsid w:val="00C86CA7"/>
    <w:rsid w:val="00CF3694"/>
    <w:rsid w:val="00D11CF0"/>
    <w:rsid w:val="00D15A3E"/>
    <w:rsid w:val="00D4455B"/>
    <w:rsid w:val="00D47113"/>
    <w:rsid w:val="00D618C1"/>
    <w:rsid w:val="00D9223E"/>
    <w:rsid w:val="00D94337"/>
    <w:rsid w:val="00D95F74"/>
    <w:rsid w:val="00DB31BB"/>
    <w:rsid w:val="00DF0298"/>
    <w:rsid w:val="00E12461"/>
    <w:rsid w:val="00E2520D"/>
    <w:rsid w:val="00E254BC"/>
    <w:rsid w:val="00E52357"/>
    <w:rsid w:val="00E93564"/>
    <w:rsid w:val="00ED6440"/>
    <w:rsid w:val="00ED7B6A"/>
    <w:rsid w:val="00EF67DB"/>
    <w:rsid w:val="00F15E5C"/>
    <w:rsid w:val="00F47915"/>
    <w:rsid w:val="00F47CB7"/>
    <w:rsid w:val="00F50EEF"/>
    <w:rsid w:val="00F53FEF"/>
    <w:rsid w:val="00F648E3"/>
    <w:rsid w:val="00F711D2"/>
    <w:rsid w:val="00F728A5"/>
    <w:rsid w:val="00F7446A"/>
    <w:rsid w:val="00F924CF"/>
    <w:rsid w:val="00FA3A16"/>
    <w:rsid w:val="00FB1D62"/>
    <w:rsid w:val="00FD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16"/>
    <w:rPr>
      <w:rFonts w:ascii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3A16"/>
    <w:pPr>
      <w:keepNext/>
      <w:jc w:val="both"/>
      <w:outlineLvl w:val="0"/>
    </w:pPr>
    <w:rPr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A1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3A1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A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3A16"/>
    <w:pPr>
      <w:keepNext/>
      <w:jc w:val="both"/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A3A16"/>
    <w:pPr>
      <w:keepNext/>
      <w:widowControl w:val="0"/>
      <w:suppressLineNumbers/>
      <w:tabs>
        <w:tab w:val="num" w:pos="142"/>
      </w:tabs>
      <w:ind w:right="-144" w:firstLine="833"/>
      <w:jc w:val="center"/>
      <w:outlineLvl w:val="5"/>
    </w:pPr>
    <w:rPr>
      <w:b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A3A16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A3A16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A3A16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A16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A3A1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A3A16"/>
    <w:rPr>
      <w:rFonts w:ascii="Calibri" w:hAnsi="Calibri" w:cs="Times New Roman"/>
      <w:sz w:val="24"/>
      <w:szCs w:val="24"/>
      <w:lang w:eastAsia="ru-RU"/>
    </w:rPr>
  </w:style>
  <w:style w:type="paragraph" w:styleId="PlainText">
    <w:name w:val="Plain Text"/>
    <w:aliases w:val="Знак"/>
    <w:basedOn w:val="Normal"/>
    <w:link w:val="PlainTextChar"/>
    <w:uiPriority w:val="99"/>
    <w:rsid w:val="00FA3A16"/>
    <w:rPr>
      <w:rFonts w:ascii="Courier New" w:hAnsi="Courier New"/>
      <w:sz w:val="20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FA3A16"/>
    <w:rPr>
      <w:rFonts w:ascii="Courier New" w:hAnsi="Courier New" w:cs="Times New Roman"/>
      <w:sz w:val="20"/>
      <w:szCs w:val="20"/>
      <w:lang w:eastAsia="ru-RU"/>
    </w:rPr>
  </w:style>
  <w:style w:type="character" w:customStyle="1" w:styleId="FontStyle36">
    <w:name w:val="Font Style36"/>
    <w:uiPriority w:val="99"/>
    <w:rsid w:val="00FA3A16"/>
    <w:rPr>
      <w:rFonts w:ascii="Arial" w:hAnsi="Arial"/>
      <w:sz w:val="18"/>
    </w:rPr>
  </w:style>
  <w:style w:type="paragraph" w:styleId="BodyTextIndent">
    <w:name w:val="Body Text Indent"/>
    <w:aliases w:val="текст,Основной текст 1"/>
    <w:basedOn w:val="Normal"/>
    <w:link w:val="BodyTextIndentChar"/>
    <w:uiPriority w:val="99"/>
    <w:rsid w:val="00FA3A16"/>
    <w:pPr>
      <w:jc w:val="both"/>
    </w:pPr>
    <w:rPr>
      <w:sz w:val="20"/>
    </w:rPr>
  </w:style>
  <w:style w:type="character" w:customStyle="1" w:styleId="BodyTextIndentChar">
    <w:name w:val="Body Text Indent Char"/>
    <w:aliases w:val="текст Char,Основной текст 1 Char"/>
    <w:basedOn w:val="DefaultParagraphFont"/>
    <w:link w:val="BodyTextIndent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locked/>
    <w:rsid w:val="00FA3A16"/>
    <w:rPr>
      <w:rFonts w:ascii="Calibri" w:hAnsi="Calibri"/>
      <w:sz w:val="24"/>
      <w:lang w:eastAsia="ru-RU"/>
    </w:rPr>
  </w:style>
  <w:style w:type="paragraph" w:styleId="BodyText2">
    <w:name w:val="Body Text 2"/>
    <w:basedOn w:val="Normal"/>
    <w:link w:val="BodyText2Char2"/>
    <w:uiPriority w:val="99"/>
    <w:rsid w:val="00FA3A1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FA3A16"/>
    <w:rPr>
      <w:rFonts w:ascii="Times New Roman" w:hAnsi="Times New Roman" w:cs="Times New Roman"/>
      <w:sz w:val="24"/>
    </w:rPr>
  </w:style>
  <w:style w:type="character" w:customStyle="1" w:styleId="BodyText2Char2">
    <w:name w:val="Body Text 2 Char2"/>
    <w:basedOn w:val="DefaultParagraphFont"/>
    <w:link w:val="BodyText2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FA3A16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A3A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A3A16"/>
    <w:rPr>
      <w:rFonts w:ascii="Times New Roman" w:hAnsi="Times New Roman" w:cs="Times New Roman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FA3A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A3A1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A3A16"/>
    <w:pPr>
      <w:autoSpaceDE w:val="0"/>
      <w:autoSpaceDN w:val="0"/>
      <w:spacing w:before="60" w:line="312" w:lineRule="auto"/>
      <w:ind w:left="720"/>
      <w:contextualSpacing/>
      <w:jc w:val="both"/>
    </w:pPr>
    <w:rPr>
      <w:rFonts w:eastAsia="Times New Roman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FA3A16"/>
    <w:pPr>
      <w:jc w:val="center"/>
    </w:pPr>
    <w:rPr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paragraph" w:styleId="BlockText">
    <w:name w:val="Block Text"/>
    <w:basedOn w:val="Normal"/>
    <w:uiPriority w:val="99"/>
    <w:rsid w:val="00FA3A16"/>
    <w:pPr>
      <w:widowControl w:val="0"/>
      <w:suppressLineNumbers/>
      <w:ind w:left="113" w:right="-57" w:firstLine="720"/>
      <w:jc w:val="both"/>
    </w:pPr>
    <w:rPr>
      <w:rFonts w:eastAsia="Times New Roman"/>
      <w:sz w:val="28"/>
    </w:rPr>
  </w:style>
  <w:style w:type="paragraph" w:styleId="Subtitle">
    <w:name w:val="Subtitle"/>
    <w:basedOn w:val="Normal"/>
    <w:link w:val="SubtitleChar"/>
    <w:uiPriority w:val="99"/>
    <w:qFormat/>
    <w:rsid w:val="00FA3A16"/>
    <w:pPr>
      <w:spacing w:line="360" w:lineRule="auto"/>
      <w:ind w:firstLine="720"/>
      <w:jc w:val="both"/>
    </w:pPr>
    <w:rPr>
      <w:sz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paragraph" w:styleId="List2">
    <w:name w:val="List 2"/>
    <w:basedOn w:val="Normal"/>
    <w:uiPriority w:val="99"/>
    <w:rsid w:val="00FA3A16"/>
    <w:pPr>
      <w:ind w:left="566" w:hanging="283"/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FA3A16"/>
    <w:pPr>
      <w:widowControl w:val="0"/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FA3A16"/>
    <w:rPr>
      <w:rFonts w:cs="Times New Roman"/>
    </w:rPr>
  </w:style>
  <w:style w:type="paragraph" w:styleId="NormalWeb">
    <w:name w:val="Normal (Web)"/>
    <w:basedOn w:val="Normal"/>
    <w:uiPriority w:val="99"/>
    <w:rsid w:val="00FA3A16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Normal1">
    <w:name w:val="Normal1"/>
    <w:uiPriority w:val="99"/>
    <w:rsid w:val="00FA3A16"/>
    <w:rPr>
      <w:rFonts w:ascii="Times New Roman" w:eastAsia="Times New Roman" w:hAnsi="Times New Roman"/>
      <w:sz w:val="24"/>
      <w:szCs w:val="20"/>
    </w:rPr>
  </w:style>
  <w:style w:type="paragraph" w:customStyle="1" w:styleId="BodyText31">
    <w:name w:val="Body Text 31"/>
    <w:basedOn w:val="Normal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style3">
    <w:name w:val="style3"/>
    <w:basedOn w:val="Normal"/>
    <w:uiPriority w:val="99"/>
    <w:rsid w:val="00FA3A16"/>
    <w:pPr>
      <w:spacing w:before="100" w:beforeAutospacing="1" w:after="100" w:afterAutospacing="1"/>
    </w:pPr>
    <w:rPr>
      <w:rFonts w:ascii="Verdana" w:eastAsia="Times New Roman" w:hAnsi="Verdana"/>
      <w:color w:val="000000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FA3A16"/>
    <w:rPr>
      <w:rFonts w:cs="Times New Roman"/>
      <w:i/>
    </w:rPr>
  </w:style>
  <w:style w:type="paragraph" w:customStyle="1" w:styleId="36">
    <w:name w:val="Заголовок 36"/>
    <w:basedOn w:val="Normal"/>
    <w:uiPriority w:val="99"/>
    <w:rsid w:val="00FA3A16"/>
    <w:pPr>
      <w:spacing w:before="100" w:beforeAutospacing="1" w:after="100" w:afterAutospacing="1"/>
      <w:outlineLvl w:val="3"/>
    </w:pPr>
    <w:rPr>
      <w:rFonts w:eastAsia="Times New Roman"/>
      <w:b/>
      <w:bCs/>
      <w:color w:val="FFFFFF"/>
      <w:sz w:val="20"/>
    </w:rPr>
  </w:style>
  <w:style w:type="character" w:styleId="Strong">
    <w:name w:val="Strong"/>
    <w:basedOn w:val="DefaultParagraphFont"/>
    <w:uiPriority w:val="99"/>
    <w:qFormat/>
    <w:rsid w:val="00FA3A16"/>
    <w:rPr>
      <w:rFonts w:cs="Times New Roman"/>
      <w:b/>
    </w:rPr>
  </w:style>
  <w:style w:type="character" w:customStyle="1" w:styleId="style11">
    <w:name w:val="style11"/>
    <w:uiPriority w:val="99"/>
    <w:rsid w:val="00FA3A16"/>
    <w:rPr>
      <w:b/>
      <w:i/>
    </w:rPr>
  </w:style>
  <w:style w:type="paragraph" w:customStyle="1" w:styleId="main">
    <w:name w:val="main"/>
    <w:basedOn w:val="Normal"/>
    <w:uiPriority w:val="99"/>
    <w:rsid w:val="00FA3A16"/>
    <w:pPr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list1">
    <w:name w:val="list1"/>
    <w:basedOn w:val="Normal"/>
    <w:uiPriority w:val="99"/>
    <w:rsid w:val="00FA3A16"/>
    <w:pPr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text1">
    <w:name w:val="text1"/>
    <w:basedOn w:val="Normal"/>
    <w:uiPriority w:val="99"/>
    <w:rsid w:val="00FA3A16"/>
    <w:pPr>
      <w:spacing w:before="150" w:line="336" w:lineRule="atLeast"/>
    </w:pPr>
    <w:rPr>
      <w:rFonts w:eastAsia="Times New Roman"/>
      <w:sz w:val="26"/>
      <w:szCs w:val="26"/>
    </w:rPr>
  </w:style>
  <w:style w:type="character" w:customStyle="1" w:styleId="date7">
    <w:name w:val="date7"/>
    <w:uiPriority w:val="99"/>
    <w:rsid w:val="00FA3A16"/>
    <w:rPr>
      <w:color w:val="808283"/>
      <w:sz w:val="24"/>
    </w:rPr>
  </w:style>
  <w:style w:type="paragraph" w:customStyle="1" w:styleId="2">
    <w:name w:val="заголовок 2"/>
    <w:basedOn w:val="Normal"/>
    <w:next w:val="Normal"/>
    <w:autoRedefine/>
    <w:uiPriority w:val="99"/>
    <w:rsid w:val="00FA3A16"/>
    <w:pPr>
      <w:autoSpaceDE w:val="0"/>
      <w:autoSpaceDN w:val="0"/>
      <w:jc w:val="center"/>
    </w:pPr>
    <w:rPr>
      <w:rFonts w:eastAsia="Times New Roman"/>
      <w:b/>
      <w:bCs/>
      <w:cap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FA3A16"/>
    <w:pPr>
      <w:jc w:val="center"/>
    </w:pPr>
    <w:rPr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iiaiieoaenonionooiii2">
    <w:name w:val="Iniiaiie oaeno n ionooiii 2"/>
    <w:basedOn w:val="Normal"/>
    <w:uiPriority w:val="99"/>
    <w:rsid w:val="00FA3A16"/>
    <w:pPr>
      <w:ind w:firstLine="851"/>
      <w:jc w:val="both"/>
    </w:pPr>
    <w:rPr>
      <w:rFonts w:eastAsia="Times New Roman"/>
      <w:sz w:val="20"/>
    </w:rPr>
  </w:style>
  <w:style w:type="paragraph" w:styleId="NoSpacing">
    <w:name w:val="No Spacing"/>
    <w:uiPriority w:val="99"/>
    <w:qFormat/>
    <w:rsid w:val="00FA3A16"/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FA3A1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Internetlink1">
    <w:name w:val="Internet link1"/>
    <w:uiPriority w:val="99"/>
    <w:rsid w:val="00FA3A16"/>
    <w:rPr>
      <w:color w:val="000080"/>
      <w:u w:val="single"/>
    </w:rPr>
  </w:style>
  <w:style w:type="paragraph" w:customStyle="1" w:styleId="Style25">
    <w:name w:val="Style25"/>
    <w:basedOn w:val="Normal"/>
    <w:uiPriority w:val="99"/>
    <w:rsid w:val="00FA3A16"/>
    <w:pPr>
      <w:widowControl w:val="0"/>
      <w:autoSpaceDE w:val="0"/>
      <w:autoSpaceDN w:val="0"/>
      <w:adjustRightInd w:val="0"/>
      <w:spacing w:line="278" w:lineRule="exact"/>
    </w:pPr>
    <w:rPr>
      <w:rFonts w:eastAsia="Times New Roman"/>
      <w:szCs w:val="24"/>
    </w:rPr>
  </w:style>
  <w:style w:type="character" w:customStyle="1" w:styleId="FontStyle61">
    <w:name w:val="Font Style61"/>
    <w:uiPriority w:val="99"/>
    <w:rsid w:val="00FA3A16"/>
    <w:rPr>
      <w:rFonts w:ascii="Times New Roman" w:hAnsi="Times New Roman"/>
      <w:sz w:val="22"/>
    </w:rPr>
  </w:style>
  <w:style w:type="paragraph" w:customStyle="1" w:styleId="ListParagraph1">
    <w:name w:val="List Paragraph1"/>
    <w:basedOn w:val="Normal"/>
    <w:uiPriority w:val="99"/>
    <w:rsid w:val="00FA3A16"/>
    <w:pPr>
      <w:ind w:left="708"/>
    </w:pPr>
    <w:rPr>
      <w:sz w:val="20"/>
    </w:rPr>
  </w:style>
  <w:style w:type="paragraph" w:customStyle="1" w:styleId="Style110">
    <w:name w:val="Style11"/>
    <w:basedOn w:val="Normal"/>
    <w:uiPriority w:val="99"/>
    <w:rsid w:val="00FA3A16"/>
    <w:pPr>
      <w:widowControl w:val="0"/>
      <w:autoSpaceDE w:val="0"/>
      <w:autoSpaceDN w:val="0"/>
      <w:adjustRightInd w:val="0"/>
      <w:spacing w:line="276" w:lineRule="exact"/>
    </w:pPr>
    <w:rPr>
      <w:rFonts w:eastAsia="Times New Roman"/>
      <w:szCs w:val="24"/>
    </w:rPr>
  </w:style>
  <w:style w:type="paragraph" w:customStyle="1" w:styleId="Style15">
    <w:name w:val="Style15"/>
    <w:basedOn w:val="Normal"/>
    <w:uiPriority w:val="99"/>
    <w:rsid w:val="00FA3A16"/>
    <w:pPr>
      <w:widowControl w:val="0"/>
      <w:autoSpaceDE w:val="0"/>
      <w:autoSpaceDN w:val="0"/>
      <w:adjustRightInd w:val="0"/>
      <w:spacing w:line="274" w:lineRule="exact"/>
      <w:ind w:hanging="427"/>
    </w:pPr>
    <w:rPr>
      <w:rFonts w:eastAsia="Times New Roman"/>
      <w:szCs w:val="24"/>
    </w:rPr>
  </w:style>
  <w:style w:type="paragraph" w:customStyle="1" w:styleId="Style16">
    <w:name w:val="Style16"/>
    <w:basedOn w:val="Normal"/>
    <w:uiPriority w:val="99"/>
    <w:rsid w:val="00FA3A16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Times New Roman"/>
      <w:szCs w:val="24"/>
    </w:rPr>
  </w:style>
  <w:style w:type="paragraph" w:customStyle="1" w:styleId="Style17">
    <w:name w:val="Style17"/>
    <w:basedOn w:val="Normal"/>
    <w:uiPriority w:val="99"/>
    <w:rsid w:val="00FA3A16"/>
    <w:pPr>
      <w:widowControl w:val="0"/>
      <w:autoSpaceDE w:val="0"/>
      <w:autoSpaceDN w:val="0"/>
      <w:adjustRightInd w:val="0"/>
      <w:spacing w:line="277" w:lineRule="exact"/>
      <w:ind w:firstLine="350"/>
      <w:jc w:val="both"/>
    </w:pPr>
    <w:rPr>
      <w:rFonts w:eastAsia="Times New Roman"/>
      <w:szCs w:val="24"/>
    </w:rPr>
  </w:style>
  <w:style w:type="paragraph" w:customStyle="1" w:styleId="Style29">
    <w:name w:val="Style29"/>
    <w:basedOn w:val="Normal"/>
    <w:uiPriority w:val="99"/>
    <w:rsid w:val="00FA3A16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Cs w:val="24"/>
    </w:rPr>
  </w:style>
  <w:style w:type="paragraph" w:customStyle="1" w:styleId="Style31">
    <w:name w:val="Style31"/>
    <w:basedOn w:val="Normal"/>
    <w:uiPriority w:val="99"/>
    <w:rsid w:val="00FA3A16"/>
    <w:pPr>
      <w:widowControl w:val="0"/>
      <w:autoSpaceDE w:val="0"/>
      <w:autoSpaceDN w:val="0"/>
      <w:adjustRightInd w:val="0"/>
      <w:spacing w:line="274" w:lineRule="exact"/>
      <w:ind w:hanging="182"/>
    </w:pPr>
    <w:rPr>
      <w:rFonts w:eastAsia="Times New Roman"/>
      <w:szCs w:val="24"/>
    </w:rPr>
  </w:style>
  <w:style w:type="paragraph" w:customStyle="1" w:styleId="Style36">
    <w:name w:val="Style36"/>
    <w:basedOn w:val="Normal"/>
    <w:uiPriority w:val="99"/>
    <w:rsid w:val="00FA3A16"/>
    <w:pPr>
      <w:widowControl w:val="0"/>
      <w:autoSpaceDE w:val="0"/>
      <w:autoSpaceDN w:val="0"/>
      <w:adjustRightInd w:val="0"/>
      <w:spacing w:line="276" w:lineRule="exact"/>
      <w:ind w:firstLine="288"/>
    </w:pPr>
    <w:rPr>
      <w:rFonts w:eastAsia="Times New Roman"/>
      <w:szCs w:val="24"/>
    </w:rPr>
  </w:style>
  <w:style w:type="paragraph" w:customStyle="1" w:styleId="Style37">
    <w:name w:val="Style37"/>
    <w:basedOn w:val="Normal"/>
    <w:uiPriority w:val="99"/>
    <w:rsid w:val="00FA3A16"/>
    <w:pPr>
      <w:widowControl w:val="0"/>
      <w:autoSpaceDE w:val="0"/>
      <w:autoSpaceDN w:val="0"/>
      <w:adjustRightInd w:val="0"/>
      <w:spacing w:line="274" w:lineRule="exact"/>
      <w:ind w:firstLine="845"/>
    </w:pPr>
    <w:rPr>
      <w:rFonts w:eastAsia="Times New Roman"/>
      <w:szCs w:val="24"/>
    </w:rPr>
  </w:style>
  <w:style w:type="paragraph" w:customStyle="1" w:styleId="Style20">
    <w:name w:val="Style20"/>
    <w:basedOn w:val="Normal"/>
    <w:uiPriority w:val="99"/>
    <w:rsid w:val="00FA3A16"/>
    <w:pPr>
      <w:widowControl w:val="0"/>
      <w:autoSpaceDE w:val="0"/>
      <w:autoSpaceDN w:val="0"/>
      <w:adjustRightInd w:val="0"/>
      <w:spacing w:line="276" w:lineRule="exact"/>
      <w:ind w:firstLine="1882"/>
    </w:pPr>
    <w:rPr>
      <w:rFonts w:eastAsia="Times New Roman"/>
      <w:szCs w:val="24"/>
    </w:rPr>
  </w:style>
  <w:style w:type="paragraph" w:customStyle="1" w:styleId="Style21">
    <w:name w:val="Style21"/>
    <w:basedOn w:val="Normal"/>
    <w:uiPriority w:val="99"/>
    <w:rsid w:val="00FA3A16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paragraph" w:customStyle="1" w:styleId="Style35">
    <w:name w:val="Style35"/>
    <w:basedOn w:val="Normal"/>
    <w:uiPriority w:val="99"/>
    <w:rsid w:val="00FA3A16"/>
    <w:pPr>
      <w:widowControl w:val="0"/>
      <w:autoSpaceDE w:val="0"/>
      <w:autoSpaceDN w:val="0"/>
      <w:adjustRightInd w:val="0"/>
      <w:spacing w:line="274" w:lineRule="exact"/>
    </w:pPr>
    <w:rPr>
      <w:rFonts w:eastAsia="Times New Roman"/>
      <w:szCs w:val="24"/>
    </w:rPr>
  </w:style>
  <w:style w:type="paragraph" w:customStyle="1" w:styleId="Style38">
    <w:name w:val="Style38"/>
    <w:basedOn w:val="Normal"/>
    <w:uiPriority w:val="99"/>
    <w:rsid w:val="00FA3A16"/>
    <w:pPr>
      <w:widowControl w:val="0"/>
      <w:autoSpaceDE w:val="0"/>
      <w:autoSpaceDN w:val="0"/>
      <w:adjustRightInd w:val="0"/>
      <w:spacing w:line="547" w:lineRule="exact"/>
    </w:pPr>
    <w:rPr>
      <w:rFonts w:eastAsia="Times New Roman"/>
      <w:szCs w:val="24"/>
    </w:rPr>
  </w:style>
  <w:style w:type="paragraph" w:customStyle="1" w:styleId="Style44">
    <w:name w:val="Style44"/>
    <w:basedOn w:val="Normal"/>
    <w:uiPriority w:val="99"/>
    <w:rsid w:val="00FA3A16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character" w:customStyle="1" w:styleId="FontStyle58">
    <w:name w:val="Font Style58"/>
    <w:uiPriority w:val="99"/>
    <w:rsid w:val="00FA3A16"/>
    <w:rPr>
      <w:rFonts w:ascii="Times New Roman" w:hAnsi="Times New Roman"/>
      <w:i/>
      <w:sz w:val="22"/>
    </w:rPr>
  </w:style>
  <w:style w:type="character" w:customStyle="1" w:styleId="FontStyle59">
    <w:name w:val="Font Style59"/>
    <w:uiPriority w:val="99"/>
    <w:rsid w:val="00FA3A16"/>
    <w:rPr>
      <w:rFonts w:ascii="Times New Roman" w:hAnsi="Times New Roman"/>
      <w:b/>
      <w:spacing w:val="-10"/>
      <w:sz w:val="12"/>
    </w:rPr>
  </w:style>
  <w:style w:type="paragraph" w:customStyle="1" w:styleId="Style9">
    <w:name w:val="Style9"/>
    <w:basedOn w:val="Normal"/>
    <w:uiPriority w:val="99"/>
    <w:rsid w:val="00FA3A16"/>
    <w:pPr>
      <w:widowControl w:val="0"/>
      <w:autoSpaceDE w:val="0"/>
      <w:autoSpaceDN w:val="0"/>
      <w:adjustRightInd w:val="0"/>
    </w:pPr>
    <w:rPr>
      <w:rFonts w:eastAsia="Times New Roman"/>
      <w:szCs w:val="24"/>
    </w:rPr>
  </w:style>
  <w:style w:type="paragraph" w:customStyle="1" w:styleId="Style34">
    <w:name w:val="Style34"/>
    <w:basedOn w:val="Normal"/>
    <w:uiPriority w:val="99"/>
    <w:rsid w:val="00FA3A16"/>
    <w:pPr>
      <w:widowControl w:val="0"/>
      <w:autoSpaceDE w:val="0"/>
      <w:autoSpaceDN w:val="0"/>
      <w:adjustRightInd w:val="0"/>
      <w:spacing w:line="542" w:lineRule="exact"/>
      <w:ind w:firstLine="302"/>
      <w:jc w:val="both"/>
    </w:pPr>
    <w:rPr>
      <w:rFonts w:eastAsia="Times New Roman"/>
      <w:szCs w:val="24"/>
    </w:rPr>
  </w:style>
  <w:style w:type="paragraph" w:customStyle="1" w:styleId="Style10">
    <w:name w:val="Style10"/>
    <w:basedOn w:val="Normal"/>
    <w:uiPriority w:val="99"/>
    <w:rsid w:val="00FA3A16"/>
    <w:pPr>
      <w:widowControl w:val="0"/>
      <w:autoSpaceDE w:val="0"/>
      <w:autoSpaceDN w:val="0"/>
      <w:adjustRightInd w:val="0"/>
      <w:jc w:val="center"/>
    </w:pPr>
    <w:rPr>
      <w:rFonts w:eastAsia="Times New Roman"/>
      <w:szCs w:val="24"/>
    </w:rPr>
  </w:style>
  <w:style w:type="character" w:customStyle="1" w:styleId="FontStyle60">
    <w:name w:val="Font Style60"/>
    <w:uiPriority w:val="99"/>
    <w:rsid w:val="00FA3A16"/>
    <w:rPr>
      <w:rFonts w:ascii="Times New Roman" w:hAnsi="Times New Roman"/>
      <w:b/>
      <w:sz w:val="22"/>
    </w:rPr>
  </w:style>
  <w:style w:type="paragraph" w:customStyle="1" w:styleId="1">
    <w:name w:val="Обычный1"/>
    <w:uiPriority w:val="99"/>
    <w:rsid w:val="00FA3A16"/>
    <w:pPr>
      <w:widowControl w:val="0"/>
      <w:snapToGrid w:val="0"/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FA3A16"/>
    <w:pPr>
      <w:tabs>
        <w:tab w:val="left" w:pos="1134"/>
      </w:tabs>
      <w:ind w:firstLine="709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aaieiaie5">
    <w:name w:val="caaieiaie 5"/>
    <w:basedOn w:val="Normal"/>
    <w:next w:val="Normal"/>
    <w:uiPriority w:val="99"/>
    <w:rsid w:val="00FA3A16"/>
    <w:pPr>
      <w:keepNext/>
    </w:pPr>
    <w:rPr>
      <w:rFonts w:eastAsia="Times New Roman"/>
      <w:b/>
      <w:bCs/>
      <w:sz w:val="20"/>
    </w:rPr>
  </w:style>
  <w:style w:type="paragraph" w:customStyle="1" w:styleId="21">
    <w:name w:val="Основной текст 21"/>
    <w:basedOn w:val="Normal"/>
    <w:uiPriority w:val="99"/>
    <w:rsid w:val="00FA3A16"/>
    <w:pPr>
      <w:widowControl w:val="0"/>
      <w:suppressLineNumbers/>
      <w:suppressAutoHyphens/>
      <w:ind w:right="-144"/>
      <w:jc w:val="both"/>
    </w:pPr>
    <w:rPr>
      <w:rFonts w:eastAsia="Times New Roman"/>
      <w:sz w:val="28"/>
      <w:szCs w:val="28"/>
      <w:lang w:eastAsia="ar-SA"/>
    </w:rPr>
  </w:style>
  <w:style w:type="paragraph" w:customStyle="1" w:styleId="10">
    <w:name w:val="Текст1"/>
    <w:basedOn w:val="Normal"/>
    <w:uiPriority w:val="99"/>
    <w:rsid w:val="00FA3A16"/>
    <w:pPr>
      <w:suppressAutoHyphens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14">
    <w:name w:val="Обычный + 14 пт"/>
    <w:basedOn w:val="Normal"/>
    <w:uiPriority w:val="99"/>
    <w:rsid w:val="00FA3A16"/>
    <w:pPr>
      <w:tabs>
        <w:tab w:val="left" w:pos="3031"/>
      </w:tabs>
      <w:suppressAutoHyphens/>
      <w:spacing w:line="240" w:lineRule="atLeast"/>
      <w:jc w:val="center"/>
    </w:pPr>
    <w:rPr>
      <w:rFonts w:eastAsia="Times New Roman"/>
      <w:sz w:val="28"/>
      <w:szCs w:val="28"/>
      <w:lang w:eastAsia="ar-SA"/>
    </w:rPr>
  </w:style>
  <w:style w:type="character" w:customStyle="1" w:styleId="Bodytext11pt">
    <w:name w:val="Body text + 11 pt"/>
    <w:uiPriority w:val="99"/>
    <w:rsid w:val="00FA3A16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BodytextBold">
    <w:name w:val="Body text + Bold"/>
    <w:uiPriority w:val="99"/>
    <w:rsid w:val="00FA3A16"/>
    <w:rPr>
      <w:rFonts w:ascii="Times New Roman" w:hAnsi="Times New Roman"/>
      <w:b/>
      <w:color w:val="000000"/>
      <w:spacing w:val="0"/>
      <w:w w:val="100"/>
      <w:position w:val="0"/>
      <w:sz w:val="26"/>
      <w:shd w:val="clear" w:color="auto" w:fill="FFFFFF"/>
      <w:lang w:val="ru-RU" w:eastAsia="ru-RU"/>
    </w:rPr>
  </w:style>
  <w:style w:type="paragraph" w:customStyle="1" w:styleId="a">
    <w:name w:val="Маркированный."/>
    <w:basedOn w:val="Normal"/>
    <w:uiPriority w:val="99"/>
    <w:rsid w:val="00FA3A16"/>
    <w:pPr>
      <w:numPr>
        <w:numId w:val="7"/>
      </w:numPr>
      <w:ind w:left="1066" w:hanging="357"/>
    </w:pPr>
    <w:rPr>
      <w:rFonts w:eastAsia="Times New Roman"/>
      <w:szCs w:val="22"/>
      <w:lang w:eastAsia="en-US"/>
    </w:rPr>
  </w:style>
  <w:style w:type="paragraph" w:customStyle="1" w:styleId="Iauiue">
    <w:name w:val="Iau?iue"/>
    <w:uiPriority w:val="99"/>
    <w:rsid w:val="00FA3A1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styleId="Caption">
    <w:name w:val="caption"/>
    <w:basedOn w:val="Normal"/>
    <w:uiPriority w:val="99"/>
    <w:qFormat/>
    <w:rsid w:val="00FA3A16"/>
    <w:pPr>
      <w:jc w:val="center"/>
    </w:pPr>
    <w:rPr>
      <w:sz w:val="28"/>
    </w:rPr>
  </w:style>
  <w:style w:type="paragraph" w:customStyle="1" w:styleId="coment">
    <w:name w:val="coment"/>
    <w:basedOn w:val="Normal"/>
    <w:uiPriority w:val="99"/>
    <w:rsid w:val="00FA3A16"/>
    <w:pPr>
      <w:spacing w:after="167" w:line="167" w:lineRule="atLeast"/>
      <w:ind w:left="670"/>
    </w:pPr>
    <w:rPr>
      <w:rFonts w:ascii="Courier New" w:hAnsi="Courier New" w:cs="Courier New"/>
      <w:color w:val="29201D"/>
      <w:sz w:val="23"/>
      <w:szCs w:val="23"/>
    </w:rPr>
  </w:style>
  <w:style w:type="paragraph" w:styleId="Header">
    <w:name w:val="header"/>
    <w:basedOn w:val="Normal"/>
    <w:link w:val="HeaderChar"/>
    <w:uiPriority w:val="99"/>
    <w:rsid w:val="00FA3A16"/>
    <w:pPr>
      <w:tabs>
        <w:tab w:val="center" w:pos="4677"/>
        <w:tab w:val="right" w:pos="9355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A3A16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A3A16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A1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Знак Знак1"/>
    <w:uiPriority w:val="99"/>
    <w:rsid w:val="00FA3A16"/>
  </w:style>
  <w:style w:type="paragraph" w:customStyle="1" w:styleId="12">
    <w:name w:val="Абзац списка1"/>
    <w:basedOn w:val="Normal"/>
    <w:uiPriority w:val="99"/>
    <w:rsid w:val="00FA3A16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character" w:customStyle="1" w:styleId="a0">
    <w:name w:val="Знак Знак"/>
    <w:uiPriority w:val="99"/>
    <w:rsid w:val="00FA3A16"/>
    <w:rPr>
      <w:rFonts w:ascii="Courier New" w:hAnsi="Courier New"/>
    </w:rPr>
  </w:style>
  <w:style w:type="paragraph" w:customStyle="1" w:styleId="a1">
    <w:name w:val="Содержимое таблицы"/>
    <w:basedOn w:val="Normal"/>
    <w:uiPriority w:val="99"/>
    <w:rsid w:val="00FA3A16"/>
    <w:pPr>
      <w:suppressLineNumbers/>
      <w:suppressAutoHyphens/>
    </w:pPr>
    <w:rPr>
      <w:szCs w:val="24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FA3A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A3A16"/>
    <w:rPr>
      <w:rFonts w:ascii="Courier New" w:hAnsi="Courier New" w:cs="Times New Roman"/>
      <w:sz w:val="20"/>
      <w:szCs w:val="20"/>
      <w:lang w:eastAsia="ru-RU"/>
    </w:rPr>
  </w:style>
  <w:style w:type="character" w:customStyle="1" w:styleId="style2">
    <w:name w:val="style2"/>
    <w:uiPriority w:val="99"/>
    <w:rsid w:val="00FA3A16"/>
  </w:style>
  <w:style w:type="paragraph" w:customStyle="1" w:styleId="a2">
    <w:name w:val="Знак Знак Знак Знак"/>
    <w:basedOn w:val="Normal"/>
    <w:next w:val="Normal"/>
    <w:uiPriority w:val="99"/>
    <w:rsid w:val="00FA3A16"/>
    <w:pPr>
      <w:ind w:firstLine="357"/>
      <w:jc w:val="both"/>
    </w:pPr>
    <w:rPr>
      <w:sz w:val="20"/>
      <w:lang w:eastAsia="en-US"/>
    </w:rPr>
  </w:style>
  <w:style w:type="character" w:customStyle="1" w:styleId="apple-converted-space">
    <w:name w:val="apple-converted-space"/>
    <w:uiPriority w:val="99"/>
    <w:rsid w:val="00FA3A16"/>
  </w:style>
  <w:style w:type="character" w:styleId="FootnoteReference">
    <w:name w:val="footnote reference"/>
    <w:basedOn w:val="DefaultParagraphFont"/>
    <w:uiPriority w:val="99"/>
    <w:semiHidden/>
    <w:rsid w:val="00FA3A16"/>
    <w:rPr>
      <w:rFonts w:cs="Times New Roman"/>
      <w:vertAlign w:val="superscript"/>
    </w:rPr>
  </w:style>
  <w:style w:type="table" w:customStyle="1" w:styleId="13">
    <w:name w:val="Сетка таблицы1"/>
    <w:uiPriority w:val="99"/>
    <w:rsid w:val="00FA3A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нак Знак11"/>
    <w:uiPriority w:val="99"/>
    <w:locked/>
    <w:rsid w:val="00FA3A16"/>
    <w:rPr>
      <w:rFonts w:ascii="Courier New" w:eastAsia="MS ??" w:hAnsi="Courier New"/>
      <w:lang w:val="ru-RU" w:eastAsia="ru-RU"/>
    </w:rPr>
  </w:style>
  <w:style w:type="character" w:customStyle="1" w:styleId="apple-style-span">
    <w:name w:val="apple-style-span"/>
    <w:uiPriority w:val="99"/>
    <w:rsid w:val="00FA3A16"/>
  </w:style>
  <w:style w:type="character" w:customStyle="1" w:styleId="oddtlquestion">
    <w:name w:val="oddtlquestion"/>
    <w:uiPriority w:val="99"/>
    <w:rsid w:val="00FA3A16"/>
  </w:style>
  <w:style w:type="character" w:customStyle="1" w:styleId="a3">
    <w:name w:val="Знак Знак Знак"/>
    <w:uiPriority w:val="99"/>
    <w:locked/>
    <w:rsid w:val="00FA3A16"/>
    <w:rPr>
      <w:rFonts w:ascii="Courier New" w:hAnsi="Courier New"/>
      <w:lang w:val="ru-RU" w:eastAsia="ru-RU"/>
    </w:rPr>
  </w:style>
  <w:style w:type="character" w:customStyle="1" w:styleId="a4">
    <w:name w:val="текст Знак"/>
    <w:aliases w:val="Основной текст 1 Знак Знак"/>
    <w:uiPriority w:val="99"/>
    <w:locked/>
    <w:rsid w:val="00FA3A16"/>
    <w:rPr>
      <w:rFonts w:eastAsia="Times New Roman"/>
      <w:sz w:val="28"/>
      <w:lang w:val="ru-RU" w:eastAsia="ru-RU"/>
    </w:rPr>
  </w:style>
  <w:style w:type="character" w:customStyle="1" w:styleId="20">
    <w:name w:val="Знак Знак2"/>
    <w:uiPriority w:val="99"/>
    <w:locked/>
    <w:rsid w:val="00FA3A16"/>
    <w:rPr>
      <w:rFonts w:eastAsia="Times New Roman"/>
      <w:sz w:val="24"/>
      <w:lang w:val="ru-RU" w:eastAsia="ru-RU"/>
    </w:rPr>
  </w:style>
  <w:style w:type="paragraph" w:customStyle="1" w:styleId="BodyText32">
    <w:name w:val="Body Text 32"/>
    <w:basedOn w:val="Normal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Normal2">
    <w:name w:val="Normal2"/>
    <w:uiPriority w:val="99"/>
    <w:rsid w:val="00FA3A16"/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11"/>
    <w:basedOn w:val="Normal2"/>
    <w:next w:val="Normal2"/>
    <w:uiPriority w:val="99"/>
    <w:rsid w:val="00FA3A16"/>
    <w:pPr>
      <w:keepNext/>
      <w:jc w:val="both"/>
    </w:pPr>
    <w:rPr>
      <w:sz w:val="28"/>
    </w:rPr>
  </w:style>
  <w:style w:type="paragraph" w:customStyle="1" w:styleId="BodyTextIndent21">
    <w:name w:val="Body Text Indent 21"/>
    <w:basedOn w:val="Normal2"/>
    <w:uiPriority w:val="99"/>
    <w:rsid w:val="00FA3A16"/>
    <w:pPr>
      <w:tabs>
        <w:tab w:val="left" w:pos="1134"/>
      </w:tabs>
      <w:ind w:firstLine="709"/>
      <w:jc w:val="both"/>
    </w:pPr>
    <w:rPr>
      <w:sz w:val="28"/>
    </w:rPr>
  </w:style>
  <w:style w:type="paragraph" w:customStyle="1" w:styleId="Footer1">
    <w:name w:val="Footer1"/>
    <w:basedOn w:val="Normal2"/>
    <w:uiPriority w:val="99"/>
    <w:rsid w:val="00FA3A16"/>
    <w:pPr>
      <w:widowControl w:val="0"/>
      <w:tabs>
        <w:tab w:val="center" w:pos="4153"/>
        <w:tab w:val="right" w:pos="8306"/>
      </w:tabs>
    </w:pPr>
    <w:rPr>
      <w:sz w:val="28"/>
    </w:rPr>
  </w:style>
  <w:style w:type="paragraph" w:customStyle="1" w:styleId="31">
    <w:name w:val="Основной текст 31"/>
    <w:basedOn w:val="Normal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22">
    <w:name w:val="Обычный2"/>
    <w:uiPriority w:val="99"/>
    <w:rsid w:val="00FA3A16"/>
    <w:rPr>
      <w:rFonts w:ascii="Times New Roman" w:eastAsia="Times New Roman" w:hAnsi="Times New Roman"/>
      <w:sz w:val="20"/>
      <w:szCs w:val="20"/>
    </w:rPr>
  </w:style>
  <w:style w:type="paragraph" w:customStyle="1" w:styleId="111">
    <w:name w:val="Заголовок 11"/>
    <w:basedOn w:val="22"/>
    <w:next w:val="22"/>
    <w:uiPriority w:val="99"/>
    <w:rsid w:val="00FA3A16"/>
    <w:pPr>
      <w:keepNext/>
      <w:jc w:val="both"/>
    </w:pPr>
    <w:rPr>
      <w:sz w:val="28"/>
    </w:rPr>
  </w:style>
  <w:style w:type="paragraph" w:customStyle="1" w:styleId="210">
    <w:name w:val="Основной текст с отступом 21"/>
    <w:basedOn w:val="22"/>
    <w:uiPriority w:val="99"/>
    <w:rsid w:val="00FA3A16"/>
    <w:pPr>
      <w:tabs>
        <w:tab w:val="left" w:pos="1134"/>
      </w:tabs>
      <w:ind w:firstLine="709"/>
      <w:jc w:val="both"/>
    </w:pPr>
    <w:rPr>
      <w:sz w:val="28"/>
    </w:rPr>
  </w:style>
  <w:style w:type="paragraph" w:customStyle="1" w:styleId="15">
    <w:name w:val="Нижний колонтитул1"/>
    <w:basedOn w:val="22"/>
    <w:uiPriority w:val="99"/>
    <w:rsid w:val="00FA3A16"/>
    <w:pPr>
      <w:widowControl w:val="0"/>
      <w:tabs>
        <w:tab w:val="center" w:pos="4153"/>
        <w:tab w:val="right" w:pos="8306"/>
      </w:tabs>
    </w:pPr>
    <w:rPr>
      <w:sz w:val="28"/>
    </w:rPr>
  </w:style>
  <w:style w:type="paragraph" w:customStyle="1" w:styleId="ListParagraph2">
    <w:name w:val="List Paragraph2"/>
    <w:basedOn w:val="Normal"/>
    <w:uiPriority w:val="99"/>
    <w:rsid w:val="00FA3A16"/>
    <w:pPr>
      <w:ind w:left="708"/>
    </w:pPr>
    <w:rPr>
      <w:sz w:val="20"/>
    </w:rPr>
  </w:style>
  <w:style w:type="character" w:customStyle="1" w:styleId="120">
    <w:name w:val="Знак Знак12"/>
    <w:uiPriority w:val="99"/>
    <w:rsid w:val="00FA3A16"/>
    <w:rPr>
      <w:sz w:val="24"/>
      <w:lang w:val="ru-RU" w:eastAsia="ru-RU"/>
    </w:rPr>
  </w:style>
  <w:style w:type="character" w:customStyle="1" w:styleId="5">
    <w:name w:val="Знак Знак5"/>
    <w:uiPriority w:val="99"/>
    <w:rsid w:val="00FA3A16"/>
    <w:rPr>
      <w:sz w:val="28"/>
      <w:lang w:val="ru-RU" w:eastAsia="ru-RU"/>
    </w:rPr>
  </w:style>
  <w:style w:type="character" w:customStyle="1" w:styleId="211">
    <w:name w:val="Знак Знак21"/>
    <w:uiPriority w:val="99"/>
    <w:rsid w:val="00FA3A16"/>
    <w:rPr>
      <w:sz w:val="32"/>
      <w:lang w:val="ru-RU" w:eastAsia="ru-RU"/>
    </w:rPr>
  </w:style>
  <w:style w:type="paragraph" w:customStyle="1" w:styleId="23">
    <w:name w:val="Абзац списка2"/>
    <w:basedOn w:val="Normal"/>
    <w:uiPriority w:val="99"/>
    <w:rsid w:val="00FA3A16"/>
    <w:pPr>
      <w:ind w:left="708"/>
    </w:pPr>
    <w:rPr>
      <w:sz w:val="20"/>
    </w:rPr>
  </w:style>
  <w:style w:type="paragraph" w:customStyle="1" w:styleId="16">
    <w:name w:val="Без интервала1"/>
    <w:uiPriority w:val="99"/>
    <w:rsid w:val="00FA3A16"/>
  </w:style>
  <w:style w:type="paragraph" w:customStyle="1" w:styleId="BodyText33">
    <w:name w:val="Body Text 33"/>
    <w:basedOn w:val="Normal"/>
    <w:uiPriority w:val="99"/>
    <w:rsid w:val="00FA3A16"/>
    <w:pPr>
      <w:jc w:val="center"/>
    </w:pPr>
    <w:rPr>
      <w:rFonts w:eastAsia="Times New Roman"/>
      <w:sz w:val="28"/>
    </w:rPr>
  </w:style>
  <w:style w:type="paragraph" w:customStyle="1" w:styleId="Normal3">
    <w:name w:val="Normal3"/>
    <w:uiPriority w:val="99"/>
    <w:rsid w:val="00FA3A16"/>
    <w:rPr>
      <w:rFonts w:ascii="Times New Roman" w:eastAsia="Times New Roman" w:hAnsi="Times New Roman"/>
      <w:sz w:val="20"/>
      <w:szCs w:val="20"/>
    </w:rPr>
  </w:style>
  <w:style w:type="paragraph" w:customStyle="1" w:styleId="Heading12">
    <w:name w:val="Heading 12"/>
    <w:basedOn w:val="Normal3"/>
    <w:next w:val="Normal3"/>
    <w:uiPriority w:val="99"/>
    <w:rsid w:val="00FA3A16"/>
    <w:pPr>
      <w:keepNext/>
      <w:jc w:val="both"/>
    </w:pPr>
    <w:rPr>
      <w:sz w:val="28"/>
    </w:rPr>
  </w:style>
  <w:style w:type="paragraph" w:customStyle="1" w:styleId="BodyTextIndent22">
    <w:name w:val="Body Text Indent 22"/>
    <w:basedOn w:val="Normal3"/>
    <w:uiPriority w:val="99"/>
    <w:rsid w:val="00FA3A16"/>
    <w:pPr>
      <w:tabs>
        <w:tab w:val="left" w:pos="1134"/>
      </w:tabs>
      <w:ind w:firstLine="709"/>
      <w:jc w:val="both"/>
    </w:pPr>
    <w:rPr>
      <w:sz w:val="28"/>
    </w:rPr>
  </w:style>
  <w:style w:type="paragraph" w:customStyle="1" w:styleId="Footer2">
    <w:name w:val="Footer2"/>
    <w:basedOn w:val="Normal3"/>
    <w:uiPriority w:val="99"/>
    <w:rsid w:val="00FA3A16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da">
    <w:name w:val="da"/>
    <w:uiPriority w:val="99"/>
    <w:rsid w:val="00FA3A16"/>
  </w:style>
  <w:style w:type="character" w:customStyle="1" w:styleId="24">
    <w:name w:val="Основной текст (2)_"/>
    <w:link w:val="25"/>
    <w:uiPriority w:val="99"/>
    <w:locked/>
    <w:rsid w:val="00FA3A16"/>
    <w:rPr>
      <w:sz w:val="27"/>
      <w:shd w:val="clear" w:color="auto" w:fill="FFFFFF"/>
    </w:rPr>
  </w:style>
  <w:style w:type="paragraph" w:customStyle="1" w:styleId="25">
    <w:name w:val="Основной текст (2)"/>
    <w:basedOn w:val="Normal"/>
    <w:link w:val="24"/>
    <w:uiPriority w:val="99"/>
    <w:rsid w:val="00FA3A16"/>
    <w:pPr>
      <w:shd w:val="clear" w:color="auto" w:fill="FFFFFF"/>
      <w:spacing w:after="5100" w:line="322" w:lineRule="exact"/>
      <w:ind w:hanging="360"/>
      <w:jc w:val="center"/>
    </w:pPr>
    <w:rPr>
      <w:rFonts w:ascii="Calibri" w:hAnsi="Calibri"/>
      <w:sz w:val="27"/>
      <w:shd w:val="clear" w:color="auto" w:fill="FFFFFF"/>
    </w:rPr>
  </w:style>
  <w:style w:type="paragraph" w:customStyle="1" w:styleId="3">
    <w:name w:val="Абзац списка3"/>
    <w:basedOn w:val="Normal"/>
    <w:uiPriority w:val="99"/>
    <w:rsid w:val="00FA3A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">
    <w:name w:val="List"/>
    <w:basedOn w:val="Normal"/>
    <w:uiPriority w:val="99"/>
    <w:rsid w:val="00FA3A16"/>
    <w:pPr>
      <w:ind w:left="283" w:hanging="283"/>
    </w:pPr>
  </w:style>
  <w:style w:type="paragraph" w:customStyle="1" w:styleId="310">
    <w:name w:val="Основной текст с отступом 31"/>
    <w:basedOn w:val="Normal"/>
    <w:uiPriority w:val="99"/>
    <w:rsid w:val="00FA3A16"/>
    <w:pPr>
      <w:suppressAutoHyphens/>
      <w:ind w:firstLine="426"/>
    </w:pPr>
    <w:rPr>
      <w:sz w:val="20"/>
      <w:lang w:eastAsia="zh-CN"/>
    </w:rPr>
  </w:style>
  <w:style w:type="paragraph" w:customStyle="1" w:styleId="LO-Normal">
    <w:name w:val="LO-Normal"/>
    <w:uiPriority w:val="99"/>
    <w:rsid w:val="00FA3A16"/>
    <w:pPr>
      <w:suppressAutoHyphens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212">
    <w:name w:val="Список 21"/>
    <w:basedOn w:val="Normal"/>
    <w:uiPriority w:val="99"/>
    <w:rsid w:val="00FA3A16"/>
    <w:pPr>
      <w:suppressAutoHyphens/>
      <w:spacing w:before="100" w:after="100"/>
      <w:ind w:left="566" w:hanging="283"/>
    </w:pPr>
    <w:rPr>
      <w:szCs w:val="24"/>
      <w:lang w:eastAsia="zh-CN"/>
    </w:rPr>
  </w:style>
  <w:style w:type="paragraph" w:customStyle="1" w:styleId="Style1">
    <w:name w:val="Style1"/>
    <w:basedOn w:val="Normal"/>
    <w:uiPriority w:val="99"/>
    <w:rsid w:val="00267330"/>
    <w:pPr>
      <w:widowControl w:val="0"/>
      <w:autoSpaceDE w:val="0"/>
      <w:autoSpaceDN w:val="0"/>
      <w:adjustRightInd w:val="0"/>
      <w:spacing w:line="331" w:lineRule="exact"/>
      <w:jc w:val="center"/>
    </w:pPr>
    <w:rPr>
      <w:szCs w:val="24"/>
    </w:rPr>
  </w:style>
  <w:style w:type="character" w:customStyle="1" w:styleId="FontStyle20">
    <w:name w:val="Font Style20"/>
    <w:basedOn w:val="DefaultParagraphFont"/>
    <w:uiPriority w:val="99"/>
    <w:rsid w:val="0026733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360</Words>
  <Characters>2054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dc:description/>
  <cp:lastModifiedBy>user</cp:lastModifiedBy>
  <cp:revision>6</cp:revision>
  <dcterms:created xsi:type="dcterms:W3CDTF">2017-10-10T11:53:00Z</dcterms:created>
  <dcterms:modified xsi:type="dcterms:W3CDTF">2017-12-06T04:36:00Z</dcterms:modified>
</cp:coreProperties>
</file>